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B981B" w14:textId="77777777" w:rsidR="00CC755C" w:rsidRPr="00F246EA" w:rsidRDefault="00CC755C" w:rsidP="00F246EA">
      <w:pPr>
        <w:pStyle w:val="Nagwek1"/>
        <w:numPr>
          <w:ilvl w:val="0"/>
          <w:numId w:val="0"/>
        </w:numPr>
        <w:tabs>
          <w:tab w:val="left" w:pos="1843"/>
        </w:tabs>
        <w:spacing w:before="0" w:after="0" w:line="360" w:lineRule="auto"/>
        <w:rPr>
          <w:sz w:val="22"/>
          <w:szCs w:val="22"/>
        </w:rPr>
      </w:pPr>
    </w:p>
    <w:p w14:paraId="04DD4FD2" w14:textId="657E0B45" w:rsidR="00B54EC9" w:rsidRPr="00F246EA" w:rsidRDefault="00B54EC9" w:rsidP="00F246EA">
      <w:pPr>
        <w:pStyle w:val="Nagwek1"/>
        <w:numPr>
          <w:ilvl w:val="0"/>
          <w:numId w:val="0"/>
        </w:numPr>
        <w:tabs>
          <w:tab w:val="left" w:pos="1843"/>
        </w:tabs>
        <w:spacing w:before="0" w:after="0" w:line="240" w:lineRule="auto"/>
        <w:jc w:val="center"/>
        <w:rPr>
          <w:sz w:val="22"/>
          <w:szCs w:val="22"/>
        </w:rPr>
      </w:pPr>
      <w:r w:rsidRPr="00F246EA">
        <w:rPr>
          <w:sz w:val="22"/>
          <w:szCs w:val="22"/>
        </w:rPr>
        <w:t xml:space="preserve">Umowa nr </w:t>
      </w:r>
      <w:r w:rsidR="0069377F" w:rsidRPr="00F246EA">
        <w:rPr>
          <w:sz w:val="22"/>
          <w:szCs w:val="22"/>
        </w:rPr>
        <w:t>………………..</w:t>
      </w:r>
    </w:p>
    <w:p w14:paraId="394BCB49" w14:textId="77777777" w:rsidR="00B54EC9" w:rsidRPr="00F246EA" w:rsidRDefault="00B54EC9" w:rsidP="00F246EA">
      <w:pPr>
        <w:widowControl w:val="0"/>
        <w:tabs>
          <w:tab w:val="left" w:pos="1843"/>
        </w:tabs>
        <w:spacing w:after="0" w:line="240" w:lineRule="auto"/>
        <w:jc w:val="both"/>
        <w:rPr>
          <w:rFonts w:ascii="Arial" w:hAnsi="Arial" w:cs="Arial"/>
        </w:rPr>
      </w:pPr>
    </w:p>
    <w:p w14:paraId="40A5ECEB" w14:textId="0C5AF9DE" w:rsidR="003216DD" w:rsidRPr="00F246EA" w:rsidRDefault="00697B3E" w:rsidP="00F246EA">
      <w:pPr>
        <w:tabs>
          <w:tab w:val="left" w:pos="1843"/>
        </w:tabs>
        <w:spacing w:after="0" w:line="240" w:lineRule="auto"/>
        <w:jc w:val="both"/>
        <w:rPr>
          <w:rFonts w:ascii="Arial" w:hAnsi="Arial" w:cs="Arial"/>
        </w:rPr>
      </w:pPr>
      <w:r w:rsidRPr="00F246EA">
        <w:rPr>
          <w:rFonts w:ascii="Arial" w:hAnsi="Arial" w:cs="Arial"/>
        </w:rPr>
        <w:t>Z</w:t>
      </w:r>
      <w:r w:rsidR="00B54EC9" w:rsidRPr="00F246EA">
        <w:rPr>
          <w:rFonts w:ascii="Arial" w:hAnsi="Arial" w:cs="Arial"/>
        </w:rPr>
        <w:t>awarta</w:t>
      </w:r>
      <w:r>
        <w:rPr>
          <w:rFonts w:ascii="Arial" w:hAnsi="Arial" w:cs="Arial"/>
        </w:rPr>
        <w:t xml:space="preserve"> </w:t>
      </w:r>
      <w:r w:rsidR="003216DD" w:rsidRPr="00F246EA">
        <w:rPr>
          <w:rFonts w:ascii="Arial" w:hAnsi="Arial" w:cs="Arial"/>
        </w:rPr>
        <w:t>po</w:t>
      </w:r>
      <w:r w:rsidR="00B54EC9" w:rsidRPr="00F246EA">
        <w:rPr>
          <w:rFonts w:ascii="Arial" w:hAnsi="Arial" w:cs="Arial"/>
        </w:rPr>
        <w:t>między</w:t>
      </w:r>
      <w:r w:rsidR="00BD48F3" w:rsidRPr="00F246EA">
        <w:rPr>
          <w:rFonts w:ascii="Arial" w:hAnsi="Arial" w:cs="Arial"/>
        </w:rPr>
        <w:t>:</w:t>
      </w:r>
      <w:r w:rsidR="00B54EC9" w:rsidRPr="00F246EA">
        <w:rPr>
          <w:rFonts w:ascii="Arial" w:hAnsi="Arial" w:cs="Arial"/>
        </w:rPr>
        <w:t xml:space="preserve"> </w:t>
      </w:r>
    </w:p>
    <w:p w14:paraId="46EC386E" w14:textId="605360F2" w:rsidR="003216DD" w:rsidRPr="00F246EA" w:rsidRDefault="003216DD" w:rsidP="00F246EA">
      <w:pPr>
        <w:tabs>
          <w:tab w:val="left" w:pos="1843"/>
        </w:tabs>
        <w:spacing w:after="0" w:line="240" w:lineRule="auto"/>
        <w:jc w:val="both"/>
        <w:rPr>
          <w:rFonts w:ascii="Arial" w:eastAsia="Calibri" w:hAnsi="Arial" w:cs="Arial"/>
          <w:bCs/>
        </w:rPr>
      </w:pPr>
      <w:r w:rsidRPr="00F246EA">
        <w:rPr>
          <w:rFonts w:ascii="Arial" w:eastAsia="Calibri" w:hAnsi="Arial" w:cs="Arial"/>
          <w:bCs/>
        </w:rPr>
        <w:t>Powiatem Otwockim ul. Górna 13, 05-400 Otwock, NIP 532-20-08-671, REGON 01326</w:t>
      </w:r>
      <w:r w:rsidR="00697B3E">
        <w:rPr>
          <w:rFonts w:ascii="Arial" w:eastAsia="Calibri" w:hAnsi="Arial" w:cs="Arial"/>
          <w:bCs/>
        </w:rPr>
        <w:t xml:space="preserve">8681 </w:t>
      </w:r>
      <w:r w:rsidRPr="00F246EA">
        <w:rPr>
          <w:rFonts w:ascii="Arial" w:eastAsia="Calibri" w:hAnsi="Arial" w:cs="Arial"/>
          <w:bCs/>
        </w:rPr>
        <w:t xml:space="preserve"> reprezentowanym przez Małgorzatę Woźnicką - Dyrektora Powiatowego Centrum Pomocy Rodzinie w Otwocku</w:t>
      </w:r>
      <w:r w:rsidR="00697B3E">
        <w:rPr>
          <w:rFonts w:ascii="Arial" w:eastAsia="Calibri" w:hAnsi="Arial" w:cs="Arial"/>
          <w:bCs/>
        </w:rPr>
        <w:t xml:space="preserve"> (05-402)</w:t>
      </w:r>
      <w:r w:rsidRPr="00F246EA">
        <w:rPr>
          <w:rFonts w:ascii="Arial" w:eastAsia="Calibri" w:hAnsi="Arial" w:cs="Arial"/>
          <w:bCs/>
        </w:rPr>
        <w:t xml:space="preserve">, ul. Komunardów 10 na podstawie pełnomocnictwa nr 181/2024  udzielonego Uchwałą Nr LXXXII/29/24 Zarządu Powiatu Otwockiego z dnia </w:t>
      </w:r>
      <w:r w:rsidR="00BD48F3" w:rsidRPr="00F246EA">
        <w:rPr>
          <w:rFonts w:ascii="Arial" w:eastAsia="Calibri" w:hAnsi="Arial" w:cs="Arial"/>
          <w:bCs/>
        </w:rPr>
        <w:t>06.11.</w:t>
      </w:r>
      <w:r w:rsidRPr="00F246EA">
        <w:rPr>
          <w:rFonts w:ascii="Arial" w:eastAsia="Calibri" w:hAnsi="Arial" w:cs="Arial"/>
          <w:bCs/>
        </w:rPr>
        <w:t xml:space="preserve">2024 r. </w:t>
      </w:r>
      <w:r w:rsidR="004301A0" w:rsidRPr="00F246EA">
        <w:rPr>
          <w:rFonts w:ascii="Arial" w:hAnsi="Arial" w:cs="Arial"/>
          <w:bCs/>
          <w:color w:val="000000"/>
          <w:lang w:eastAsia="zh-CN"/>
        </w:rPr>
        <w:t>stanowiąc</w:t>
      </w:r>
      <w:r w:rsidR="00313551" w:rsidRPr="00F246EA">
        <w:rPr>
          <w:rFonts w:ascii="Arial" w:hAnsi="Arial" w:cs="Arial"/>
          <w:bCs/>
          <w:color w:val="000000"/>
          <w:lang w:eastAsia="zh-CN"/>
        </w:rPr>
        <w:t>y</w:t>
      </w:r>
      <w:r w:rsidR="004301A0" w:rsidRPr="00F246EA">
        <w:rPr>
          <w:rFonts w:ascii="Arial" w:hAnsi="Arial" w:cs="Arial"/>
          <w:bCs/>
          <w:color w:val="000000"/>
          <w:lang w:eastAsia="zh-CN"/>
        </w:rPr>
        <w:t xml:space="preserve"> załącznik nr 1 do umowy,</w:t>
      </w:r>
    </w:p>
    <w:p w14:paraId="5DD7945B" w14:textId="171B38C2" w:rsidR="00BD48F3" w:rsidRPr="00F246EA" w:rsidRDefault="003216DD" w:rsidP="00F246EA">
      <w:pPr>
        <w:tabs>
          <w:tab w:val="left" w:pos="1843"/>
        </w:tabs>
        <w:spacing w:after="0" w:line="240" w:lineRule="auto"/>
        <w:jc w:val="both"/>
        <w:rPr>
          <w:rFonts w:ascii="Arial" w:eastAsia="Calibri" w:hAnsi="Arial" w:cs="Arial"/>
          <w:bCs/>
        </w:rPr>
      </w:pPr>
      <w:r w:rsidRPr="00F246EA">
        <w:rPr>
          <w:rFonts w:ascii="Arial" w:eastAsia="Calibri" w:hAnsi="Arial" w:cs="Arial"/>
          <w:bCs/>
        </w:rPr>
        <w:t xml:space="preserve">przy kontrasygnacie </w:t>
      </w:r>
      <w:r w:rsidR="00697B3E">
        <w:rPr>
          <w:rFonts w:ascii="Arial" w:eastAsia="Calibri" w:hAnsi="Arial" w:cs="Arial"/>
          <w:bCs/>
        </w:rPr>
        <w:t>G</w:t>
      </w:r>
      <w:r w:rsidRPr="00F246EA">
        <w:rPr>
          <w:rFonts w:ascii="Arial" w:eastAsia="Calibri" w:hAnsi="Arial" w:cs="Arial"/>
          <w:bCs/>
        </w:rPr>
        <w:t>łówne</w:t>
      </w:r>
      <w:r w:rsidR="00697B3E">
        <w:rPr>
          <w:rFonts w:ascii="Arial" w:eastAsia="Calibri" w:hAnsi="Arial" w:cs="Arial"/>
          <w:bCs/>
        </w:rPr>
        <w:t>j</w:t>
      </w:r>
      <w:r w:rsidRPr="00F246EA">
        <w:rPr>
          <w:rFonts w:ascii="Arial" w:eastAsia="Calibri" w:hAnsi="Arial" w:cs="Arial"/>
          <w:bCs/>
        </w:rPr>
        <w:t xml:space="preserve"> </w:t>
      </w:r>
      <w:r w:rsidR="00697B3E">
        <w:rPr>
          <w:rFonts w:ascii="Arial" w:eastAsia="Calibri" w:hAnsi="Arial" w:cs="Arial"/>
          <w:bCs/>
        </w:rPr>
        <w:t>K</w:t>
      </w:r>
      <w:r w:rsidRPr="00F246EA">
        <w:rPr>
          <w:rFonts w:ascii="Arial" w:eastAsia="Calibri" w:hAnsi="Arial" w:cs="Arial"/>
          <w:bCs/>
        </w:rPr>
        <w:t>sięgow</w:t>
      </w:r>
      <w:r w:rsidR="00697B3E">
        <w:rPr>
          <w:rFonts w:ascii="Arial" w:eastAsia="Calibri" w:hAnsi="Arial" w:cs="Arial"/>
          <w:bCs/>
        </w:rPr>
        <w:t>ej</w:t>
      </w:r>
      <w:r w:rsidRPr="00F246EA">
        <w:rPr>
          <w:rFonts w:ascii="Arial" w:eastAsia="Calibri" w:hAnsi="Arial" w:cs="Arial"/>
          <w:bCs/>
        </w:rPr>
        <w:t xml:space="preserve"> Powiatowego Centrum Pomocy Rodzinie w Otwocku, </w:t>
      </w:r>
    </w:p>
    <w:p w14:paraId="554F9FFA" w14:textId="0A5D18DC" w:rsidR="003216DD" w:rsidRPr="00F246EA" w:rsidRDefault="003216DD" w:rsidP="00F246EA">
      <w:pPr>
        <w:tabs>
          <w:tab w:val="left" w:pos="1843"/>
        </w:tabs>
        <w:spacing w:after="0" w:line="240" w:lineRule="auto"/>
        <w:jc w:val="both"/>
        <w:rPr>
          <w:rFonts w:ascii="Arial" w:eastAsia="Calibri" w:hAnsi="Arial" w:cs="Arial"/>
          <w:bCs/>
        </w:rPr>
      </w:pPr>
      <w:r w:rsidRPr="00F246EA">
        <w:rPr>
          <w:rFonts w:ascii="Arial" w:eastAsia="Calibri" w:hAnsi="Arial" w:cs="Arial"/>
          <w:bCs/>
        </w:rPr>
        <w:t xml:space="preserve">zwanym w dalszej treści umowy </w:t>
      </w:r>
      <w:r w:rsidRPr="00F246EA">
        <w:rPr>
          <w:rFonts w:ascii="Arial" w:eastAsia="Calibri" w:hAnsi="Arial" w:cs="Arial"/>
          <w:b/>
        </w:rPr>
        <w:t>„Zamawiającym”</w:t>
      </w:r>
      <w:r w:rsidR="00697B3E">
        <w:rPr>
          <w:rFonts w:ascii="Arial" w:eastAsia="Calibri" w:hAnsi="Arial" w:cs="Arial"/>
          <w:b/>
        </w:rPr>
        <w:t>,</w:t>
      </w:r>
      <w:r w:rsidRPr="00F246EA">
        <w:rPr>
          <w:rFonts w:ascii="Arial" w:eastAsia="Calibri" w:hAnsi="Arial" w:cs="Arial"/>
          <w:bCs/>
        </w:rPr>
        <w:t xml:space="preserve"> </w:t>
      </w:r>
    </w:p>
    <w:p w14:paraId="2CBC40B6" w14:textId="77777777" w:rsidR="00B54EC9" w:rsidRPr="00F246EA" w:rsidRDefault="00B54EC9" w:rsidP="00F246EA">
      <w:pPr>
        <w:widowControl w:val="0"/>
        <w:tabs>
          <w:tab w:val="left" w:pos="1843"/>
        </w:tabs>
        <w:spacing w:after="0" w:line="240" w:lineRule="auto"/>
        <w:jc w:val="both"/>
        <w:rPr>
          <w:rFonts w:ascii="Arial" w:hAnsi="Arial" w:cs="Arial"/>
        </w:rPr>
      </w:pPr>
      <w:r w:rsidRPr="00F246EA">
        <w:rPr>
          <w:rFonts w:ascii="Arial" w:hAnsi="Arial" w:cs="Arial"/>
        </w:rPr>
        <w:t>a</w:t>
      </w:r>
    </w:p>
    <w:p w14:paraId="563A5A06" w14:textId="77777777" w:rsidR="00CC755C" w:rsidRPr="00697B3E" w:rsidRDefault="00CC755C" w:rsidP="00F246EA">
      <w:pPr>
        <w:widowControl w:val="0"/>
        <w:tabs>
          <w:tab w:val="left" w:pos="1843"/>
        </w:tabs>
        <w:spacing w:after="0" w:line="240" w:lineRule="auto"/>
        <w:jc w:val="both"/>
        <w:rPr>
          <w:rFonts w:ascii="Arial" w:hAnsi="Arial" w:cs="Arial"/>
          <w:i/>
          <w:iCs/>
          <w:sz w:val="20"/>
          <w:szCs w:val="20"/>
        </w:rPr>
      </w:pPr>
      <w:r w:rsidRPr="00697B3E">
        <w:rPr>
          <w:rFonts w:ascii="Arial" w:hAnsi="Arial" w:cs="Arial"/>
          <w:i/>
          <w:iCs/>
          <w:sz w:val="20"/>
          <w:szCs w:val="20"/>
        </w:rPr>
        <w:t>(w przypadku przedsiębiorcy wpisanego do KRS)</w:t>
      </w:r>
    </w:p>
    <w:p w14:paraId="1827CE29" w14:textId="1C16B9F2" w:rsidR="00BD48F3" w:rsidRPr="00F246EA" w:rsidRDefault="00CC755C" w:rsidP="00F246EA">
      <w:pPr>
        <w:widowControl w:val="0"/>
        <w:tabs>
          <w:tab w:val="left" w:pos="1843"/>
        </w:tabs>
        <w:spacing w:after="0" w:line="240" w:lineRule="auto"/>
        <w:jc w:val="both"/>
        <w:rPr>
          <w:rFonts w:ascii="Arial" w:hAnsi="Arial" w:cs="Arial"/>
        </w:rPr>
      </w:pPr>
      <w:r w:rsidRPr="00F246EA">
        <w:rPr>
          <w:rFonts w:ascii="Arial" w:hAnsi="Arial" w:cs="Arial"/>
        </w:rPr>
        <w:t>....................................., z siedzibą w .......................... przy ulicy .............................., wpisan</w:t>
      </w:r>
      <w:r w:rsidR="00697B3E">
        <w:rPr>
          <w:rFonts w:ascii="Arial" w:hAnsi="Arial" w:cs="Arial"/>
        </w:rPr>
        <w:t>ym</w:t>
      </w:r>
      <w:r w:rsidRPr="00F246EA">
        <w:rPr>
          <w:rFonts w:ascii="Arial" w:hAnsi="Arial" w:cs="Arial"/>
        </w:rPr>
        <w:t xml:space="preserve"> do rejestru</w:t>
      </w:r>
      <w:r w:rsidR="00697B3E">
        <w:rPr>
          <w:rFonts w:ascii="Arial" w:hAnsi="Arial" w:cs="Arial"/>
        </w:rPr>
        <w:t xml:space="preserve"> </w:t>
      </w:r>
      <w:r w:rsidRPr="00F246EA">
        <w:rPr>
          <w:rFonts w:ascii="Arial" w:hAnsi="Arial" w:cs="Arial"/>
        </w:rPr>
        <w:t>przedsiębiorców prowadzonego przez Sąd Rejonowy</w:t>
      </w:r>
      <w:r w:rsidR="00697B3E">
        <w:rPr>
          <w:rFonts w:ascii="Arial" w:hAnsi="Arial" w:cs="Arial"/>
        </w:rPr>
        <w:t xml:space="preserve"> </w:t>
      </w:r>
      <w:r w:rsidRPr="00F246EA">
        <w:rPr>
          <w:rFonts w:ascii="Arial" w:hAnsi="Arial" w:cs="Arial"/>
        </w:rPr>
        <w:t>.............................................. Wydział</w:t>
      </w:r>
      <w:r w:rsidR="00697B3E">
        <w:rPr>
          <w:rFonts w:ascii="Arial" w:hAnsi="Arial" w:cs="Arial"/>
        </w:rPr>
        <w:t xml:space="preserve"> </w:t>
      </w:r>
      <w:r w:rsidRPr="00F246EA">
        <w:rPr>
          <w:rFonts w:ascii="Arial" w:hAnsi="Arial" w:cs="Arial"/>
        </w:rPr>
        <w:t>Gospodarczy Krajowego Rejestru Sądowego pod numerem KRS: ..............., REGON……………….. NIP</w:t>
      </w:r>
      <w:r w:rsidR="00BD48F3" w:rsidRPr="00F246EA">
        <w:rPr>
          <w:rFonts w:ascii="Arial" w:hAnsi="Arial" w:cs="Arial"/>
        </w:rPr>
        <w:t xml:space="preserve"> </w:t>
      </w:r>
      <w:r w:rsidRPr="00F246EA">
        <w:rPr>
          <w:rFonts w:ascii="Arial" w:hAnsi="Arial" w:cs="Arial"/>
        </w:rPr>
        <w:t>…………………</w:t>
      </w:r>
      <w:r w:rsidR="00313551" w:rsidRPr="00F246EA">
        <w:rPr>
          <w:rFonts w:ascii="Arial" w:hAnsi="Arial" w:cs="Arial"/>
        </w:rPr>
        <w:t xml:space="preserve">  </w:t>
      </w:r>
      <w:r w:rsidR="00313551" w:rsidRPr="00F246EA">
        <w:rPr>
          <w:rFonts w:ascii="Arial" w:hAnsi="Arial" w:cs="Arial"/>
          <w:color w:val="000000"/>
          <w:lang w:eastAsia="zh-CN"/>
        </w:rPr>
        <w:t>stanowi</w:t>
      </w:r>
      <w:r w:rsidR="00313551" w:rsidRPr="00F246EA">
        <w:rPr>
          <w:rFonts w:ascii="Arial" w:eastAsia="TTE1458318t00" w:hAnsi="Arial" w:cs="Arial"/>
          <w:color w:val="000000"/>
          <w:lang w:eastAsia="zh-CN"/>
        </w:rPr>
        <w:t>ą</w:t>
      </w:r>
      <w:r w:rsidR="00313551" w:rsidRPr="00F246EA">
        <w:rPr>
          <w:rFonts w:ascii="Arial" w:hAnsi="Arial" w:cs="Arial"/>
          <w:color w:val="000000"/>
          <w:lang w:eastAsia="zh-CN"/>
        </w:rPr>
        <w:t>cy zał</w:t>
      </w:r>
      <w:r w:rsidR="00313551" w:rsidRPr="00F246EA">
        <w:rPr>
          <w:rFonts w:ascii="Arial" w:eastAsia="TTE1458318t00" w:hAnsi="Arial" w:cs="Arial"/>
          <w:color w:val="000000"/>
          <w:lang w:eastAsia="zh-CN"/>
        </w:rPr>
        <w:t>ą</w:t>
      </w:r>
      <w:r w:rsidR="00313551" w:rsidRPr="00F246EA">
        <w:rPr>
          <w:rFonts w:ascii="Arial" w:hAnsi="Arial" w:cs="Arial"/>
          <w:color w:val="000000"/>
          <w:lang w:eastAsia="zh-CN"/>
        </w:rPr>
        <w:t>cznik nr 2 do umowy</w:t>
      </w:r>
      <w:r w:rsidR="00697B3E">
        <w:rPr>
          <w:rFonts w:ascii="Arial" w:hAnsi="Arial" w:cs="Arial"/>
          <w:color w:val="000000"/>
          <w:lang w:eastAsia="zh-CN"/>
        </w:rPr>
        <w:t>,</w:t>
      </w:r>
    </w:p>
    <w:p w14:paraId="7B8E3A61" w14:textId="77777777" w:rsidR="00697B3E" w:rsidRDefault="00697B3E" w:rsidP="00F246EA">
      <w:pPr>
        <w:widowControl w:val="0"/>
        <w:tabs>
          <w:tab w:val="left" w:pos="1843"/>
        </w:tabs>
        <w:spacing w:after="0" w:line="240" w:lineRule="auto"/>
        <w:jc w:val="both"/>
        <w:rPr>
          <w:rFonts w:ascii="Arial" w:hAnsi="Arial" w:cs="Arial"/>
        </w:rPr>
      </w:pPr>
      <w:r>
        <w:rPr>
          <w:rFonts w:ascii="Arial" w:hAnsi="Arial" w:cs="Arial"/>
        </w:rPr>
        <w:t>z</w:t>
      </w:r>
      <w:r w:rsidR="00CC755C" w:rsidRPr="00F246EA">
        <w:rPr>
          <w:rFonts w:ascii="Arial" w:hAnsi="Arial" w:cs="Arial"/>
        </w:rPr>
        <w:t>wan</w:t>
      </w:r>
      <w:r>
        <w:rPr>
          <w:rFonts w:ascii="Arial" w:hAnsi="Arial" w:cs="Arial"/>
        </w:rPr>
        <w:t>ym w dalszej</w:t>
      </w:r>
      <w:r w:rsidR="00CC755C" w:rsidRPr="00F246EA">
        <w:rPr>
          <w:rFonts w:ascii="Arial" w:hAnsi="Arial" w:cs="Arial"/>
        </w:rPr>
        <w:t xml:space="preserve"> treści Umowy „Wykonawcą”,</w:t>
      </w:r>
    </w:p>
    <w:p w14:paraId="1B8FD608" w14:textId="76F7622E" w:rsidR="00CC755C" w:rsidRDefault="00CC755C" w:rsidP="00F246EA">
      <w:pPr>
        <w:widowControl w:val="0"/>
        <w:tabs>
          <w:tab w:val="left" w:pos="1843"/>
        </w:tabs>
        <w:spacing w:after="0" w:line="240" w:lineRule="auto"/>
        <w:jc w:val="both"/>
        <w:rPr>
          <w:rFonts w:ascii="Arial" w:hAnsi="Arial" w:cs="Arial"/>
        </w:rPr>
      </w:pPr>
      <w:r w:rsidRPr="00F246EA">
        <w:rPr>
          <w:rFonts w:ascii="Arial" w:hAnsi="Arial" w:cs="Arial"/>
        </w:rPr>
        <w:t>reprezentowan</w:t>
      </w:r>
      <w:r w:rsidR="00697B3E">
        <w:rPr>
          <w:rFonts w:ascii="Arial" w:hAnsi="Arial" w:cs="Arial"/>
        </w:rPr>
        <w:t>y</w:t>
      </w:r>
      <w:r w:rsidRPr="00F246EA">
        <w:rPr>
          <w:rFonts w:ascii="Arial" w:hAnsi="Arial" w:cs="Arial"/>
        </w:rPr>
        <w:t xml:space="preserve"> przez: ………………….– ………………..</w:t>
      </w:r>
    </w:p>
    <w:p w14:paraId="14A85BB4" w14:textId="60C75FDD" w:rsidR="00697B3E" w:rsidRPr="00F246EA" w:rsidRDefault="00697B3E" w:rsidP="00F246EA">
      <w:pPr>
        <w:widowControl w:val="0"/>
        <w:tabs>
          <w:tab w:val="left" w:pos="1843"/>
        </w:tabs>
        <w:spacing w:after="0" w:line="240" w:lineRule="auto"/>
        <w:jc w:val="both"/>
        <w:rPr>
          <w:rFonts w:ascii="Arial" w:hAnsi="Arial" w:cs="Arial"/>
        </w:rPr>
      </w:pPr>
      <w:r>
        <w:rPr>
          <w:rFonts w:ascii="Arial" w:hAnsi="Arial" w:cs="Arial"/>
        </w:rPr>
        <w:t>/</w:t>
      </w:r>
    </w:p>
    <w:p w14:paraId="7812A38E" w14:textId="77777777" w:rsidR="00CC755C" w:rsidRPr="00697B3E" w:rsidRDefault="00CC755C" w:rsidP="00F246EA">
      <w:pPr>
        <w:widowControl w:val="0"/>
        <w:tabs>
          <w:tab w:val="left" w:pos="1843"/>
        </w:tabs>
        <w:spacing w:after="0" w:line="240" w:lineRule="auto"/>
        <w:jc w:val="both"/>
        <w:rPr>
          <w:rFonts w:ascii="Arial" w:hAnsi="Arial" w:cs="Arial"/>
          <w:i/>
          <w:iCs/>
          <w:sz w:val="20"/>
          <w:szCs w:val="20"/>
        </w:rPr>
      </w:pPr>
      <w:r w:rsidRPr="00697B3E">
        <w:rPr>
          <w:rFonts w:ascii="Arial" w:hAnsi="Arial" w:cs="Arial"/>
          <w:i/>
          <w:iCs/>
          <w:sz w:val="20"/>
          <w:szCs w:val="20"/>
        </w:rPr>
        <w:t>(w przypadku przedsiębiorcy wpisanego do Centralnej Ewidencji i Informacji o Działalności Gospodarczej)</w:t>
      </w:r>
    </w:p>
    <w:p w14:paraId="6CCE29A9" w14:textId="77777777" w:rsidR="00697B3E" w:rsidRDefault="00CC755C" w:rsidP="00F246EA">
      <w:pPr>
        <w:widowControl w:val="0"/>
        <w:tabs>
          <w:tab w:val="left" w:pos="1843"/>
        </w:tabs>
        <w:spacing w:after="0" w:line="240" w:lineRule="auto"/>
        <w:jc w:val="both"/>
        <w:rPr>
          <w:rFonts w:ascii="Arial" w:hAnsi="Arial" w:cs="Arial"/>
          <w:color w:val="000000"/>
          <w:lang w:eastAsia="zh-CN"/>
        </w:rPr>
      </w:pPr>
      <w:r w:rsidRPr="00F246EA">
        <w:rPr>
          <w:rFonts w:ascii="Arial" w:hAnsi="Arial" w:cs="Arial"/>
        </w:rPr>
        <w:t>(imię i nazwisko) ..............................., przedsiębiorcą działającym pod firmą ........................... z siedzibą</w:t>
      </w:r>
      <w:r w:rsidR="00697B3E">
        <w:rPr>
          <w:rFonts w:ascii="Arial" w:hAnsi="Arial" w:cs="Arial"/>
        </w:rPr>
        <w:t xml:space="preserve"> </w:t>
      </w:r>
      <w:r w:rsidRPr="00F246EA">
        <w:rPr>
          <w:rFonts w:ascii="Arial" w:hAnsi="Arial" w:cs="Arial"/>
        </w:rPr>
        <w:t>w ......................... przy ulicy ..........................., REGON ……………, NIP ………………… wpisanym</w:t>
      </w:r>
      <w:r w:rsidR="00697B3E">
        <w:rPr>
          <w:rFonts w:ascii="Arial" w:hAnsi="Arial" w:cs="Arial"/>
        </w:rPr>
        <w:t xml:space="preserve"> </w:t>
      </w:r>
      <w:r w:rsidRPr="00F246EA">
        <w:rPr>
          <w:rFonts w:ascii="Arial" w:hAnsi="Arial" w:cs="Arial"/>
        </w:rPr>
        <w:t>do Centralnej Ewidencji i Informacji o Działalności Gospodarczej</w:t>
      </w:r>
      <w:r w:rsidR="00313551" w:rsidRPr="00F246EA">
        <w:rPr>
          <w:rFonts w:ascii="Arial" w:hAnsi="Arial" w:cs="Arial"/>
        </w:rPr>
        <w:t xml:space="preserve"> </w:t>
      </w:r>
      <w:r w:rsidRPr="00F246EA">
        <w:rPr>
          <w:rFonts w:ascii="Arial" w:hAnsi="Arial" w:cs="Arial"/>
        </w:rPr>
        <w:t xml:space="preserve"> </w:t>
      </w:r>
      <w:r w:rsidR="00313551" w:rsidRPr="00F246EA">
        <w:rPr>
          <w:rFonts w:ascii="Arial" w:hAnsi="Arial" w:cs="Arial"/>
          <w:color w:val="000000"/>
          <w:lang w:eastAsia="zh-CN"/>
        </w:rPr>
        <w:t>stanowi</w:t>
      </w:r>
      <w:r w:rsidR="00313551" w:rsidRPr="00F246EA">
        <w:rPr>
          <w:rFonts w:ascii="Arial" w:eastAsia="TTE1458318t00" w:hAnsi="Arial" w:cs="Arial"/>
          <w:color w:val="000000"/>
          <w:lang w:eastAsia="zh-CN"/>
        </w:rPr>
        <w:t>ą</w:t>
      </w:r>
      <w:r w:rsidR="00313551" w:rsidRPr="00F246EA">
        <w:rPr>
          <w:rFonts w:ascii="Arial" w:hAnsi="Arial" w:cs="Arial"/>
          <w:color w:val="000000"/>
          <w:lang w:eastAsia="zh-CN"/>
        </w:rPr>
        <w:t>cy zał</w:t>
      </w:r>
      <w:r w:rsidR="00313551" w:rsidRPr="00F246EA">
        <w:rPr>
          <w:rFonts w:ascii="Arial" w:eastAsia="TTE1458318t00" w:hAnsi="Arial" w:cs="Arial"/>
          <w:color w:val="000000"/>
          <w:lang w:eastAsia="zh-CN"/>
        </w:rPr>
        <w:t>ą</w:t>
      </w:r>
      <w:r w:rsidR="00313551" w:rsidRPr="00F246EA">
        <w:rPr>
          <w:rFonts w:ascii="Arial" w:hAnsi="Arial" w:cs="Arial"/>
          <w:color w:val="000000"/>
          <w:lang w:eastAsia="zh-CN"/>
        </w:rPr>
        <w:t>cznik nr 2 do umowy</w:t>
      </w:r>
      <w:r w:rsidR="00697B3E">
        <w:rPr>
          <w:rFonts w:ascii="Arial" w:hAnsi="Arial" w:cs="Arial"/>
          <w:color w:val="000000"/>
          <w:lang w:eastAsia="zh-CN"/>
        </w:rPr>
        <w:t>,</w:t>
      </w:r>
    </w:p>
    <w:p w14:paraId="013C9921" w14:textId="3BD426B0" w:rsidR="00CC755C" w:rsidRPr="00F246EA" w:rsidRDefault="00CC755C" w:rsidP="00F246EA">
      <w:pPr>
        <w:widowControl w:val="0"/>
        <w:tabs>
          <w:tab w:val="left" w:pos="1843"/>
        </w:tabs>
        <w:spacing w:after="0" w:line="240" w:lineRule="auto"/>
        <w:jc w:val="both"/>
        <w:rPr>
          <w:rFonts w:ascii="Arial" w:hAnsi="Arial" w:cs="Arial"/>
        </w:rPr>
      </w:pPr>
      <w:r w:rsidRPr="00F246EA">
        <w:rPr>
          <w:rFonts w:ascii="Arial" w:hAnsi="Arial" w:cs="Arial"/>
        </w:rPr>
        <w:t xml:space="preserve">zwanym w </w:t>
      </w:r>
      <w:r w:rsidR="00697B3E">
        <w:rPr>
          <w:rFonts w:ascii="Arial" w:hAnsi="Arial" w:cs="Arial"/>
        </w:rPr>
        <w:t xml:space="preserve">dalszej </w:t>
      </w:r>
      <w:r w:rsidRPr="00F246EA">
        <w:rPr>
          <w:rFonts w:ascii="Arial" w:hAnsi="Arial" w:cs="Arial"/>
        </w:rPr>
        <w:t xml:space="preserve">treści </w:t>
      </w:r>
      <w:r w:rsidR="007C13F1">
        <w:rPr>
          <w:rFonts w:ascii="Arial" w:hAnsi="Arial" w:cs="Arial"/>
        </w:rPr>
        <w:t>u</w:t>
      </w:r>
      <w:r w:rsidRPr="00F246EA">
        <w:rPr>
          <w:rFonts w:ascii="Arial" w:hAnsi="Arial" w:cs="Arial"/>
        </w:rPr>
        <w:t xml:space="preserve">mowy </w:t>
      </w:r>
      <w:r w:rsidRPr="007C13F1">
        <w:rPr>
          <w:rFonts w:ascii="Arial" w:hAnsi="Arial" w:cs="Arial"/>
          <w:b/>
          <w:bCs/>
        </w:rPr>
        <w:t>„Wykonawcą”,</w:t>
      </w:r>
    </w:p>
    <w:p w14:paraId="4BFAD9DF" w14:textId="512C9C6A" w:rsidR="00BD48F3" w:rsidRPr="00F246EA" w:rsidRDefault="005E1348" w:rsidP="00F246EA">
      <w:pPr>
        <w:widowControl w:val="0"/>
        <w:tabs>
          <w:tab w:val="left" w:pos="1843"/>
        </w:tabs>
        <w:spacing w:after="0" w:line="240" w:lineRule="auto"/>
        <w:jc w:val="both"/>
        <w:rPr>
          <w:rFonts w:ascii="Arial" w:hAnsi="Arial" w:cs="Arial"/>
          <w:bCs/>
        </w:rPr>
      </w:pPr>
      <w:r w:rsidRPr="00F246EA">
        <w:rPr>
          <w:rFonts w:ascii="Arial" w:hAnsi="Arial" w:cs="Arial"/>
          <w:bCs/>
          <w:lang w:eastAsia="pl-PL"/>
        </w:rPr>
        <w:t>reprezentowanym przy zawieraniu umowy przez</w:t>
      </w:r>
      <w:r w:rsidR="00ED2601" w:rsidRPr="00F246EA">
        <w:rPr>
          <w:rFonts w:ascii="Arial" w:hAnsi="Arial" w:cs="Arial"/>
          <w:bCs/>
          <w:lang w:eastAsia="pl-PL"/>
        </w:rPr>
        <w:t xml:space="preserve"> </w:t>
      </w:r>
      <w:r w:rsidR="00B80289" w:rsidRPr="00F246EA">
        <w:rPr>
          <w:rFonts w:ascii="Arial" w:hAnsi="Arial" w:cs="Arial"/>
          <w:bCs/>
          <w:lang w:eastAsia="pl-PL"/>
        </w:rPr>
        <w:t>………………………………………………</w:t>
      </w:r>
    </w:p>
    <w:p w14:paraId="47181657" w14:textId="77777777" w:rsidR="00697B3E" w:rsidRDefault="00697B3E" w:rsidP="00F246EA">
      <w:pPr>
        <w:widowControl w:val="0"/>
        <w:tabs>
          <w:tab w:val="left" w:pos="1843"/>
        </w:tabs>
        <w:spacing w:after="0" w:line="240" w:lineRule="auto"/>
        <w:jc w:val="both"/>
        <w:rPr>
          <w:rFonts w:ascii="Arial" w:hAnsi="Arial" w:cs="Arial"/>
          <w:bCs/>
        </w:rPr>
      </w:pPr>
    </w:p>
    <w:p w14:paraId="458D2CC8" w14:textId="2C0A16E9" w:rsidR="00B931F7" w:rsidRPr="00F246EA" w:rsidRDefault="003216DD" w:rsidP="00F246EA">
      <w:pPr>
        <w:widowControl w:val="0"/>
        <w:tabs>
          <w:tab w:val="left" w:pos="1843"/>
        </w:tabs>
        <w:spacing w:after="0" w:line="240" w:lineRule="auto"/>
        <w:jc w:val="both"/>
        <w:rPr>
          <w:rFonts w:ascii="Arial" w:hAnsi="Arial" w:cs="Arial"/>
          <w:bCs/>
        </w:rPr>
      </w:pPr>
      <w:r w:rsidRPr="00F246EA">
        <w:rPr>
          <w:rFonts w:ascii="Arial" w:hAnsi="Arial" w:cs="Arial"/>
          <w:bCs/>
        </w:rPr>
        <w:t>łącznie zwan</w:t>
      </w:r>
      <w:r w:rsidR="00697B3E">
        <w:rPr>
          <w:rFonts w:ascii="Arial" w:hAnsi="Arial" w:cs="Arial"/>
          <w:bCs/>
        </w:rPr>
        <w:t>ych</w:t>
      </w:r>
      <w:r w:rsidRPr="00F246EA">
        <w:rPr>
          <w:rFonts w:ascii="Arial" w:hAnsi="Arial" w:cs="Arial"/>
          <w:bCs/>
        </w:rPr>
        <w:t xml:space="preserve"> </w:t>
      </w:r>
      <w:r w:rsidRPr="007C13F1">
        <w:rPr>
          <w:rFonts w:ascii="Arial" w:hAnsi="Arial" w:cs="Arial"/>
          <w:b/>
        </w:rPr>
        <w:t>„Stronami”</w:t>
      </w:r>
      <w:r w:rsidR="00697B3E" w:rsidRPr="007C13F1">
        <w:rPr>
          <w:rFonts w:ascii="Arial" w:hAnsi="Arial" w:cs="Arial"/>
          <w:b/>
        </w:rPr>
        <w:t>.</w:t>
      </w:r>
      <w:r w:rsidR="00697B3E">
        <w:rPr>
          <w:rFonts w:ascii="Arial" w:hAnsi="Arial" w:cs="Arial"/>
          <w:bCs/>
        </w:rPr>
        <w:t xml:space="preserve"> </w:t>
      </w:r>
    </w:p>
    <w:p w14:paraId="19745AEC" w14:textId="77777777" w:rsidR="00BD48F3" w:rsidRPr="00F246EA" w:rsidRDefault="00BD48F3" w:rsidP="00F246EA">
      <w:pPr>
        <w:widowControl w:val="0"/>
        <w:tabs>
          <w:tab w:val="left" w:pos="1843"/>
        </w:tabs>
        <w:spacing w:after="0" w:line="240" w:lineRule="auto"/>
        <w:jc w:val="both"/>
        <w:rPr>
          <w:rFonts w:ascii="Arial" w:hAnsi="Arial" w:cs="Arial"/>
          <w:bCs/>
        </w:rPr>
      </w:pPr>
    </w:p>
    <w:p w14:paraId="29C91EAA" w14:textId="218A5423" w:rsidR="00BD48F3" w:rsidRDefault="00B54EC9" w:rsidP="00F246EA">
      <w:pPr>
        <w:pStyle w:val="Tekstpodstawowy"/>
        <w:tabs>
          <w:tab w:val="left" w:pos="1843"/>
        </w:tabs>
        <w:rPr>
          <w:rFonts w:ascii="Arial" w:hAnsi="Arial" w:cs="Arial"/>
          <w:szCs w:val="22"/>
        </w:rPr>
      </w:pPr>
      <w:r w:rsidRPr="00F246EA">
        <w:rPr>
          <w:rFonts w:ascii="Arial" w:hAnsi="Arial" w:cs="Arial"/>
          <w:szCs w:val="22"/>
        </w:rPr>
        <w:t xml:space="preserve">W wyniku </w:t>
      </w:r>
      <w:r w:rsidR="003216DD" w:rsidRPr="00F246EA">
        <w:rPr>
          <w:rFonts w:ascii="Arial" w:hAnsi="Arial" w:cs="Arial"/>
          <w:szCs w:val="22"/>
        </w:rPr>
        <w:t xml:space="preserve">przeprowadzonego przez Zamawiającego postępowania w trybie podstawowym bez negocjacji na podstawie przepisów </w:t>
      </w:r>
      <w:r w:rsidR="005E1348" w:rsidRPr="00F246EA">
        <w:rPr>
          <w:rFonts w:ascii="Arial" w:hAnsi="Arial" w:cs="Arial"/>
          <w:szCs w:val="22"/>
        </w:rPr>
        <w:t>art. 2</w:t>
      </w:r>
      <w:r w:rsidR="00B80289" w:rsidRPr="00F246EA">
        <w:rPr>
          <w:rFonts w:ascii="Arial" w:hAnsi="Arial" w:cs="Arial"/>
          <w:szCs w:val="22"/>
        </w:rPr>
        <w:t>75 pkt.1</w:t>
      </w:r>
      <w:r w:rsidR="005E1348" w:rsidRPr="00F246EA">
        <w:rPr>
          <w:rFonts w:ascii="Arial" w:hAnsi="Arial" w:cs="Arial"/>
          <w:szCs w:val="22"/>
        </w:rPr>
        <w:t xml:space="preserve"> ustawy z dnia 11 września 2019 r. Prawo zamówień publicznych </w:t>
      </w:r>
      <w:r w:rsidR="00304F40" w:rsidRPr="00F246EA">
        <w:rPr>
          <w:rFonts w:ascii="Arial" w:hAnsi="Arial" w:cs="Arial"/>
          <w:szCs w:val="22"/>
        </w:rPr>
        <w:t>(t.j</w:t>
      </w:r>
      <w:r w:rsidR="00962D31" w:rsidRPr="00F246EA">
        <w:rPr>
          <w:rFonts w:ascii="Arial" w:hAnsi="Arial" w:cs="Arial"/>
          <w:szCs w:val="22"/>
        </w:rPr>
        <w:t>.</w:t>
      </w:r>
      <w:r w:rsidR="00304F40" w:rsidRPr="00F246EA">
        <w:rPr>
          <w:rFonts w:ascii="Arial" w:hAnsi="Arial" w:cs="Arial"/>
          <w:szCs w:val="22"/>
        </w:rPr>
        <w:t xml:space="preserve"> Dz. U. </w:t>
      </w:r>
      <w:r w:rsidR="00064EC0" w:rsidRPr="00F246EA">
        <w:rPr>
          <w:rFonts w:ascii="Arial" w:hAnsi="Arial" w:cs="Arial"/>
          <w:szCs w:val="22"/>
        </w:rPr>
        <w:t xml:space="preserve">z </w:t>
      </w:r>
      <w:r w:rsidR="00304F40" w:rsidRPr="00F246EA">
        <w:rPr>
          <w:rFonts w:ascii="Arial" w:hAnsi="Arial" w:cs="Arial"/>
          <w:szCs w:val="22"/>
        </w:rPr>
        <w:t>202</w:t>
      </w:r>
      <w:r w:rsidR="00B80289" w:rsidRPr="00F246EA">
        <w:rPr>
          <w:rFonts w:ascii="Arial" w:hAnsi="Arial" w:cs="Arial"/>
          <w:szCs w:val="22"/>
        </w:rPr>
        <w:t>4</w:t>
      </w:r>
      <w:r w:rsidR="00064EC0" w:rsidRPr="00F246EA">
        <w:rPr>
          <w:rFonts w:ascii="Arial" w:hAnsi="Arial" w:cs="Arial"/>
          <w:szCs w:val="22"/>
        </w:rPr>
        <w:t>,</w:t>
      </w:r>
      <w:r w:rsidR="00304F40" w:rsidRPr="00F246EA">
        <w:rPr>
          <w:rFonts w:ascii="Arial" w:hAnsi="Arial" w:cs="Arial"/>
          <w:szCs w:val="22"/>
        </w:rPr>
        <w:t xml:space="preserve"> poz. 1</w:t>
      </w:r>
      <w:r w:rsidR="00B80289" w:rsidRPr="00F246EA">
        <w:rPr>
          <w:rFonts w:ascii="Arial" w:hAnsi="Arial" w:cs="Arial"/>
          <w:szCs w:val="22"/>
        </w:rPr>
        <w:t>320</w:t>
      </w:r>
      <w:r w:rsidR="00304F40" w:rsidRPr="00F246EA">
        <w:rPr>
          <w:rFonts w:ascii="Arial" w:hAnsi="Arial" w:cs="Arial"/>
          <w:szCs w:val="22"/>
        </w:rPr>
        <w:t>)</w:t>
      </w:r>
      <w:r w:rsidR="003216DD" w:rsidRPr="00F246EA">
        <w:rPr>
          <w:rFonts w:ascii="Arial" w:hAnsi="Arial" w:cs="Arial"/>
          <w:szCs w:val="22"/>
        </w:rPr>
        <w:t xml:space="preserve"> </w:t>
      </w:r>
      <w:r w:rsidR="00EF2ED4">
        <w:rPr>
          <w:rFonts w:ascii="Arial" w:hAnsi="Arial" w:cs="Arial"/>
          <w:szCs w:val="22"/>
        </w:rPr>
        <w:t xml:space="preserve">(dalej: </w:t>
      </w:r>
      <w:r w:rsidR="00EF2ED4" w:rsidRPr="00EF2ED4">
        <w:rPr>
          <w:rFonts w:ascii="Arial" w:hAnsi="Arial" w:cs="Arial"/>
          <w:b/>
          <w:bCs/>
          <w:szCs w:val="22"/>
        </w:rPr>
        <w:t>ustawa Pzp</w:t>
      </w:r>
      <w:r w:rsidR="00EF2ED4">
        <w:rPr>
          <w:rFonts w:ascii="Arial" w:hAnsi="Arial" w:cs="Arial"/>
          <w:szCs w:val="22"/>
        </w:rPr>
        <w:t xml:space="preserve">), </w:t>
      </w:r>
      <w:r w:rsidR="00ED2BC3" w:rsidRPr="00F246EA">
        <w:rPr>
          <w:rFonts w:ascii="Arial" w:hAnsi="Arial" w:cs="Arial"/>
          <w:szCs w:val="22"/>
        </w:rPr>
        <w:t xml:space="preserve">Strony zawierają umowę </w:t>
      </w:r>
      <w:r w:rsidR="008A45B2" w:rsidRPr="00F246EA">
        <w:rPr>
          <w:rFonts w:ascii="Arial" w:hAnsi="Arial" w:cs="Arial"/>
          <w:szCs w:val="22"/>
        </w:rPr>
        <w:t xml:space="preserve"> na realizacje </w:t>
      </w:r>
      <w:r w:rsidR="00075A5C" w:rsidRPr="00F246EA">
        <w:rPr>
          <w:rFonts w:ascii="Arial" w:hAnsi="Arial" w:cs="Arial"/>
          <w:szCs w:val="22"/>
        </w:rPr>
        <w:t xml:space="preserve">zamówienia publicznego w ramach </w:t>
      </w:r>
      <w:r w:rsidR="00075A5C" w:rsidRPr="00F246EA">
        <w:rPr>
          <w:rFonts w:ascii="Arial" w:hAnsi="Arial" w:cs="Arial"/>
          <w:bCs/>
          <w:szCs w:val="22"/>
          <w:lang w:eastAsia="ar-SA"/>
        </w:rPr>
        <w:t xml:space="preserve">projektu pn. </w:t>
      </w:r>
      <w:r w:rsidR="00075A5C" w:rsidRPr="00207759">
        <w:rPr>
          <w:rFonts w:ascii="Arial" w:hAnsi="Arial" w:cs="Arial"/>
          <w:b/>
          <w:szCs w:val="22"/>
          <w:lang w:eastAsia="ar-SA"/>
        </w:rPr>
        <w:t>“W Rodzinie”</w:t>
      </w:r>
      <w:r w:rsidR="00075A5C" w:rsidRPr="00207759">
        <w:rPr>
          <w:rFonts w:ascii="Arial" w:hAnsi="Arial" w:cs="Arial"/>
          <w:b/>
          <w:szCs w:val="22"/>
        </w:rPr>
        <w:t xml:space="preserve"> współfinansowanego z Europejskiego Funduszu Społecznego Plus i Budżetu Państwa </w:t>
      </w:r>
      <w:r w:rsidR="00075A5C" w:rsidRPr="007C13F1">
        <w:rPr>
          <w:rFonts w:ascii="Arial" w:hAnsi="Arial" w:cs="Arial"/>
          <w:bCs/>
          <w:szCs w:val="22"/>
        </w:rPr>
        <w:t xml:space="preserve">w ramach Priorytetu VIII Fundusze Europejskie dla aktywnej integracji oraz rozwoju usług społecznych i zdrowotnych na Mazowszu, Działanie 8.6 Usługi społeczne na rzecz rodzin, Programu Fundusze Europejskie dla Mazowsza 2021-2027 </w:t>
      </w:r>
      <w:r w:rsidR="00ED2BC3" w:rsidRPr="00F246EA">
        <w:rPr>
          <w:rFonts w:ascii="Arial" w:hAnsi="Arial" w:cs="Arial"/>
          <w:szCs w:val="22"/>
        </w:rPr>
        <w:t>o poniższej treści</w:t>
      </w:r>
      <w:r w:rsidRPr="00F246EA">
        <w:rPr>
          <w:rFonts w:ascii="Arial" w:hAnsi="Arial" w:cs="Arial"/>
          <w:szCs w:val="22"/>
        </w:rPr>
        <w:t>:</w:t>
      </w:r>
    </w:p>
    <w:p w14:paraId="5B1800BA" w14:textId="77777777" w:rsidR="00F246EA" w:rsidRPr="00F246EA" w:rsidRDefault="00F246EA" w:rsidP="00F246EA">
      <w:pPr>
        <w:pStyle w:val="Tekstpodstawowy"/>
        <w:tabs>
          <w:tab w:val="left" w:pos="1843"/>
        </w:tabs>
        <w:rPr>
          <w:rFonts w:ascii="Arial" w:hAnsi="Arial" w:cs="Arial"/>
          <w:szCs w:val="22"/>
        </w:rPr>
      </w:pPr>
    </w:p>
    <w:p w14:paraId="00FC4F7B" w14:textId="1FD0D6B2" w:rsidR="00B54EC9" w:rsidRPr="00F246EA" w:rsidRDefault="00B54EC9" w:rsidP="00F246EA">
      <w:pPr>
        <w:widowControl w:val="0"/>
        <w:tabs>
          <w:tab w:val="left" w:pos="1843"/>
        </w:tabs>
        <w:spacing w:after="0" w:line="240" w:lineRule="auto"/>
        <w:jc w:val="center"/>
        <w:rPr>
          <w:rFonts w:ascii="Arial" w:hAnsi="Arial" w:cs="Arial"/>
          <w:b/>
        </w:rPr>
      </w:pPr>
      <w:bookmarkStart w:id="0" w:name="_Hlk193966284"/>
      <w:r w:rsidRPr="00F246EA">
        <w:rPr>
          <w:rFonts w:ascii="Arial" w:hAnsi="Arial" w:cs="Arial"/>
          <w:b/>
        </w:rPr>
        <w:t>§ 1</w:t>
      </w:r>
    </w:p>
    <w:bookmarkEnd w:id="0"/>
    <w:p w14:paraId="7CBB8A29" w14:textId="16D6BE80" w:rsidR="00B90406" w:rsidRPr="00F246EA" w:rsidRDefault="00B90406" w:rsidP="00F246EA">
      <w:pPr>
        <w:widowControl w:val="0"/>
        <w:tabs>
          <w:tab w:val="left" w:pos="1843"/>
        </w:tabs>
        <w:spacing w:after="0" w:line="240" w:lineRule="auto"/>
        <w:jc w:val="center"/>
        <w:rPr>
          <w:rFonts w:ascii="Arial" w:hAnsi="Arial" w:cs="Arial"/>
        </w:rPr>
      </w:pPr>
      <w:r w:rsidRPr="00F246EA">
        <w:rPr>
          <w:rFonts w:ascii="Arial" w:hAnsi="Arial" w:cs="Arial"/>
          <w:b/>
          <w:bCs/>
        </w:rPr>
        <w:t>Przedmiot umowy</w:t>
      </w:r>
    </w:p>
    <w:p w14:paraId="319EBE7D" w14:textId="1F3E540F" w:rsidR="001E1906" w:rsidRPr="000D0FEB" w:rsidRDefault="00BD48F3" w:rsidP="000D0FEB">
      <w:pPr>
        <w:spacing w:after="0" w:line="240" w:lineRule="auto"/>
        <w:jc w:val="both"/>
        <w:rPr>
          <w:rFonts w:ascii="Arial" w:eastAsia="Calibri" w:hAnsi="Arial" w:cs="Arial"/>
          <w:lang w:eastAsia="pl-PL"/>
        </w:rPr>
      </w:pPr>
      <w:r w:rsidRPr="000D0FEB">
        <w:rPr>
          <w:rFonts w:ascii="Arial" w:eastAsia="Calibri" w:hAnsi="Arial" w:cs="Arial"/>
          <w:lang w:eastAsia="pl-PL"/>
        </w:rPr>
        <w:t xml:space="preserve">Zamawiający zleca a Wykonawca zobowiązuje się do </w:t>
      </w:r>
      <w:r w:rsidR="002D62C9" w:rsidRPr="000D0FEB">
        <w:rPr>
          <w:rFonts w:ascii="Arial" w:eastAsia="Calibri" w:hAnsi="Arial" w:cs="Arial"/>
          <w:lang w:eastAsia="pl-PL"/>
        </w:rPr>
        <w:t>wykonania</w:t>
      </w:r>
      <w:r w:rsidR="00AD6F5C">
        <w:rPr>
          <w:rFonts w:ascii="Arial" w:eastAsia="Calibri" w:hAnsi="Arial" w:cs="Arial"/>
          <w:lang w:eastAsia="pl-PL"/>
        </w:rPr>
        <w:t xml:space="preserve"> usługi</w:t>
      </w:r>
      <w:r w:rsidR="007C13F1">
        <w:rPr>
          <w:rFonts w:ascii="Arial" w:eastAsia="Calibri" w:hAnsi="Arial" w:cs="Arial"/>
          <w:lang w:eastAsia="pl-PL"/>
        </w:rPr>
        <w:t xml:space="preserve">  pn: </w:t>
      </w:r>
      <w:r w:rsidR="007C13F1" w:rsidRPr="007C13F1">
        <w:rPr>
          <w:rFonts w:ascii="Arial" w:eastAsia="Calibri" w:hAnsi="Arial" w:cs="Arial"/>
          <w:b/>
          <w:bCs/>
          <w:lang w:eastAsia="pl-PL"/>
        </w:rPr>
        <w:t xml:space="preserve">Wsparcie dla rodzin zastępczych w ramach projektu „W Rodzinie”, </w:t>
      </w:r>
      <w:r w:rsidR="007C13F1">
        <w:rPr>
          <w:rFonts w:ascii="Arial" w:eastAsia="Calibri" w:hAnsi="Arial" w:cs="Arial"/>
          <w:lang w:eastAsia="pl-PL"/>
        </w:rPr>
        <w:t>tj.:</w:t>
      </w:r>
    </w:p>
    <w:p w14:paraId="7A2634A6" w14:textId="2D80DEC5" w:rsidR="001E1906" w:rsidRPr="000D0FEB" w:rsidRDefault="00BD48F3" w:rsidP="000D0FEB">
      <w:pPr>
        <w:pStyle w:val="Akapitzlist"/>
        <w:numPr>
          <w:ilvl w:val="0"/>
          <w:numId w:val="24"/>
        </w:numPr>
        <w:spacing w:line="240" w:lineRule="auto"/>
        <w:rPr>
          <w:rFonts w:eastAsia="Calibri"/>
          <w:lang w:eastAsia="pl-PL"/>
        </w:rPr>
      </w:pPr>
      <w:r w:rsidRPr="000D0FEB">
        <w:rPr>
          <w:rFonts w:eastAsia="Calibri"/>
          <w:lang w:eastAsia="pl-PL"/>
        </w:rPr>
        <w:t xml:space="preserve">zorganizowania </w:t>
      </w:r>
      <w:r w:rsidR="0087658C" w:rsidRPr="000D0FEB">
        <w:t xml:space="preserve">i </w:t>
      </w:r>
      <w:r w:rsidRPr="000D0FEB">
        <w:t>przeprowadzania</w:t>
      </w:r>
      <w:r w:rsidR="004301A0" w:rsidRPr="000D0FEB">
        <w:t xml:space="preserve"> </w:t>
      </w:r>
      <w:r w:rsidR="0087658C" w:rsidRPr="000D0FEB">
        <w:rPr>
          <w:bCs/>
          <w:lang w:eastAsia="ar-SA"/>
        </w:rPr>
        <w:t>5 dniowego wyjazdu terapeutyczno-edukacyjnego (4 noclegów) dla 15 rodzin zastępczych z 20 dzieci</w:t>
      </w:r>
      <w:r w:rsidR="000D24CC" w:rsidRPr="000D0FEB">
        <w:rPr>
          <w:bCs/>
          <w:lang w:eastAsia="ar-SA"/>
        </w:rPr>
        <w:t xml:space="preserve"> (</w:t>
      </w:r>
      <w:r w:rsidR="00314DE8" w:rsidRPr="000D0FEB">
        <w:rPr>
          <w:bCs/>
          <w:lang w:eastAsia="ar-SA"/>
        </w:rPr>
        <w:t>łącznie 35 osób</w:t>
      </w:r>
      <w:r w:rsidR="000D24CC" w:rsidRPr="000D0FEB">
        <w:rPr>
          <w:bCs/>
          <w:lang w:eastAsia="ar-SA"/>
        </w:rPr>
        <w:t>)</w:t>
      </w:r>
      <w:r w:rsidR="001E1906" w:rsidRPr="000D0FEB">
        <w:rPr>
          <w:bCs/>
          <w:lang w:eastAsia="ar-SA"/>
        </w:rPr>
        <w:t>,</w:t>
      </w:r>
    </w:p>
    <w:p w14:paraId="0D572ECE" w14:textId="3E4B3507" w:rsidR="000D0FEB" w:rsidRPr="000D0FEB" w:rsidRDefault="00697B3E" w:rsidP="000D0FEB">
      <w:pPr>
        <w:pStyle w:val="Akapitzlist"/>
        <w:numPr>
          <w:ilvl w:val="0"/>
          <w:numId w:val="24"/>
        </w:numPr>
        <w:spacing w:line="240" w:lineRule="auto"/>
        <w:rPr>
          <w:rFonts w:eastAsia="Calibri"/>
          <w:lang w:eastAsia="pl-PL"/>
        </w:rPr>
      </w:pPr>
      <w:r w:rsidRPr="000D0FEB">
        <w:rPr>
          <w:bCs/>
          <w:lang w:eastAsia="ar-SA"/>
        </w:rPr>
        <w:t xml:space="preserve">zorganizowania i przeprowadzenia warsztatów tematycznych dla </w:t>
      </w:r>
      <w:r w:rsidR="007C13F1">
        <w:rPr>
          <w:bCs/>
          <w:lang w:eastAsia="ar-SA"/>
        </w:rPr>
        <w:t xml:space="preserve">15 </w:t>
      </w:r>
      <w:r w:rsidR="000D24CC" w:rsidRPr="000D0FEB">
        <w:rPr>
          <w:bCs/>
          <w:lang w:eastAsia="ar-SA"/>
        </w:rPr>
        <w:t>rodzin zastępczych (2 spotkania po 6 godzin dydaktycznych)</w:t>
      </w:r>
      <w:r w:rsidR="000D0FEB">
        <w:rPr>
          <w:bCs/>
          <w:lang w:eastAsia="ar-SA"/>
        </w:rPr>
        <w:t>,</w:t>
      </w:r>
    </w:p>
    <w:p w14:paraId="2D018330" w14:textId="43EEE975" w:rsidR="00313551" w:rsidRPr="000D0FEB" w:rsidRDefault="000D0FEB" w:rsidP="000D0FEB">
      <w:pPr>
        <w:spacing w:after="0" w:line="240" w:lineRule="auto"/>
        <w:jc w:val="both"/>
        <w:rPr>
          <w:rFonts w:ascii="Arial" w:eastAsia="Calibri" w:hAnsi="Arial" w:cs="Arial"/>
          <w:lang w:eastAsia="pl-PL"/>
        </w:rPr>
      </w:pPr>
      <w:r w:rsidRPr="000D0FEB">
        <w:rPr>
          <w:rFonts w:ascii="Arial" w:hAnsi="Arial" w:cs="Arial"/>
          <w:bCs/>
          <w:lang w:eastAsia="ar-SA"/>
        </w:rPr>
        <w:t xml:space="preserve">dla </w:t>
      </w:r>
      <w:r w:rsidR="0087658C" w:rsidRPr="000D0FEB">
        <w:rPr>
          <w:rFonts w:ascii="Arial" w:hAnsi="Arial" w:cs="Arial"/>
          <w:bCs/>
          <w:lang w:eastAsia="ar-SA"/>
        </w:rPr>
        <w:t>uczestników</w:t>
      </w:r>
      <w:r w:rsidR="00207759" w:rsidRPr="000D0FEB">
        <w:rPr>
          <w:rFonts w:ascii="Arial" w:hAnsi="Arial" w:cs="Arial"/>
          <w:bCs/>
          <w:lang w:eastAsia="ar-SA"/>
        </w:rPr>
        <w:t xml:space="preserve"> </w:t>
      </w:r>
      <w:r w:rsidR="000D24CC" w:rsidRPr="000D0FEB">
        <w:rPr>
          <w:rFonts w:ascii="Arial" w:hAnsi="Arial" w:cs="Arial"/>
          <w:bCs/>
          <w:lang w:eastAsia="ar-SA"/>
        </w:rPr>
        <w:t>drugiej</w:t>
      </w:r>
      <w:r w:rsidR="00207759" w:rsidRPr="000D0FEB">
        <w:rPr>
          <w:rFonts w:ascii="Arial" w:hAnsi="Arial" w:cs="Arial"/>
          <w:bCs/>
          <w:lang w:eastAsia="ar-SA"/>
        </w:rPr>
        <w:t xml:space="preserve"> edycji </w:t>
      </w:r>
      <w:r w:rsidR="0087658C" w:rsidRPr="000D0FEB">
        <w:rPr>
          <w:rFonts w:ascii="Arial" w:hAnsi="Arial" w:cs="Arial"/>
          <w:bCs/>
          <w:lang w:eastAsia="ar-SA"/>
        </w:rPr>
        <w:t xml:space="preserve"> projektu pn. “W Rodzinie”</w:t>
      </w:r>
      <w:r w:rsidR="00081DCB" w:rsidRPr="000D0FEB">
        <w:rPr>
          <w:rFonts w:ascii="Arial" w:hAnsi="Arial" w:cs="Arial"/>
        </w:rPr>
        <w:t xml:space="preserve"> </w:t>
      </w:r>
      <w:r w:rsidR="00081DCB" w:rsidRPr="000D0FEB">
        <w:rPr>
          <w:rFonts w:ascii="Arial" w:hAnsi="Arial" w:cs="Arial"/>
          <w:bCs/>
          <w:lang w:eastAsia="ar-SA"/>
        </w:rPr>
        <w:t>współfinansowanego z Europejskiego Funduszu Społecznego Plus i Budżetu Państwa w ramach Priorytetu VIII Fundusze Europejskie dla aktywnej integracji oraz rozwoju usług społecznych i zdrowotnych na Mazowszu, Działanie 8.6 Usługi społeczne na rzecz rodzin, Programu Fundusze Europejskie dla Mazowsza 2021-2027</w:t>
      </w:r>
      <w:r>
        <w:rPr>
          <w:rFonts w:ascii="Arial" w:hAnsi="Arial" w:cs="Arial"/>
          <w:bCs/>
          <w:lang w:eastAsia="ar-SA"/>
        </w:rPr>
        <w:t xml:space="preserve">, edycja </w:t>
      </w:r>
      <w:r w:rsidR="00AD6F5C">
        <w:rPr>
          <w:rFonts w:ascii="Arial" w:hAnsi="Arial" w:cs="Arial"/>
          <w:bCs/>
          <w:lang w:eastAsia="ar-SA"/>
        </w:rPr>
        <w:t>I</w:t>
      </w:r>
      <w:r>
        <w:rPr>
          <w:rFonts w:ascii="Arial" w:hAnsi="Arial" w:cs="Arial"/>
          <w:bCs/>
          <w:lang w:eastAsia="ar-SA"/>
        </w:rPr>
        <w:t xml:space="preserve">I. </w:t>
      </w:r>
      <w:r w:rsidR="00081DCB" w:rsidRPr="000D0FEB">
        <w:rPr>
          <w:rFonts w:ascii="Arial" w:hAnsi="Arial" w:cs="Arial"/>
          <w:bCs/>
          <w:lang w:eastAsia="ar-SA"/>
        </w:rPr>
        <w:t xml:space="preserve"> </w:t>
      </w:r>
    </w:p>
    <w:p w14:paraId="417AEB39" w14:textId="77777777" w:rsidR="00F246EA" w:rsidRPr="00F246EA" w:rsidRDefault="00F246EA" w:rsidP="00F246EA">
      <w:pPr>
        <w:pStyle w:val="Akapitzlist"/>
        <w:spacing w:line="240" w:lineRule="auto"/>
        <w:ind w:left="360"/>
        <w:rPr>
          <w:szCs w:val="22"/>
        </w:rPr>
      </w:pPr>
    </w:p>
    <w:p w14:paraId="797DD2AB" w14:textId="77777777" w:rsidR="007364DB" w:rsidRPr="00F246EA" w:rsidRDefault="007364DB" w:rsidP="00F246EA">
      <w:pPr>
        <w:autoSpaceDE w:val="0"/>
        <w:spacing w:after="0" w:line="240" w:lineRule="auto"/>
        <w:jc w:val="center"/>
        <w:rPr>
          <w:rFonts w:ascii="Arial" w:hAnsi="Arial" w:cs="Arial"/>
          <w:b/>
          <w:bCs/>
          <w:color w:val="000000"/>
        </w:rPr>
      </w:pPr>
      <w:r w:rsidRPr="00F246EA">
        <w:rPr>
          <w:rFonts w:ascii="Arial" w:hAnsi="Arial" w:cs="Arial"/>
          <w:b/>
          <w:bCs/>
          <w:color w:val="000000"/>
        </w:rPr>
        <w:lastRenderedPageBreak/>
        <w:t>§ 2</w:t>
      </w:r>
    </w:p>
    <w:p w14:paraId="478B59F9" w14:textId="420368A3" w:rsidR="007364DB" w:rsidRPr="00F246EA" w:rsidRDefault="007364DB" w:rsidP="00F246EA">
      <w:pPr>
        <w:autoSpaceDE w:val="0"/>
        <w:spacing w:after="0" w:line="240" w:lineRule="auto"/>
        <w:jc w:val="center"/>
        <w:rPr>
          <w:rFonts w:ascii="Arial" w:hAnsi="Arial" w:cs="Arial"/>
          <w:b/>
          <w:bCs/>
          <w:color w:val="000000"/>
        </w:rPr>
      </w:pPr>
      <w:r w:rsidRPr="00F246EA">
        <w:rPr>
          <w:rFonts w:ascii="Arial" w:hAnsi="Arial" w:cs="Arial"/>
          <w:b/>
          <w:bCs/>
          <w:color w:val="000000"/>
        </w:rPr>
        <w:t>Zobowiązania Wykonawcy</w:t>
      </w:r>
    </w:p>
    <w:p w14:paraId="148621F8" w14:textId="3DF20A47" w:rsidR="00430CD8" w:rsidRPr="00430CD8" w:rsidRDefault="00430CD8" w:rsidP="001D4377">
      <w:pPr>
        <w:pStyle w:val="Akapitzlist"/>
        <w:numPr>
          <w:ilvl w:val="0"/>
          <w:numId w:val="14"/>
        </w:numPr>
        <w:spacing w:line="240" w:lineRule="auto"/>
        <w:ind w:left="360"/>
      </w:pPr>
      <w:bookmarkStart w:id="1" w:name="_Hlk193978580"/>
      <w:r w:rsidRPr="00430CD8">
        <w:t xml:space="preserve">Usługa określona w </w:t>
      </w:r>
      <w:r w:rsidR="002D62C9">
        <w:t>§ 1</w:t>
      </w:r>
      <w:r w:rsidR="00B32EE1">
        <w:t xml:space="preserve"> </w:t>
      </w:r>
      <w:r w:rsidR="00081DCB">
        <w:t xml:space="preserve">powyżej </w:t>
      </w:r>
      <w:r w:rsidRPr="00430CD8">
        <w:t xml:space="preserve">będzie realizowana zgodnie </w:t>
      </w:r>
      <w:r w:rsidR="000945B4">
        <w:t>z O</w:t>
      </w:r>
      <w:r w:rsidR="000945B4" w:rsidRPr="00430CD8">
        <w:t>pis</w:t>
      </w:r>
      <w:r w:rsidR="000945B4">
        <w:t>em</w:t>
      </w:r>
      <w:r w:rsidR="000945B4" w:rsidRPr="00430CD8">
        <w:t xml:space="preserve"> przedmiotu zamówienia</w:t>
      </w:r>
      <w:r w:rsidR="000945B4">
        <w:t xml:space="preserve"> </w:t>
      </w:r>
      <w:r w:rsidR="007C13F1">
        <w:t xml:space="preserve">„Wsparcie dla rodzin zastępczych w ramach projektu „W Rodzinie” - </w:t>
      </w:r>
      <w:r w:rsidR="000945B4" w:rsidRPr="00314DE8">
        <w:t xml:space="preserve">Wyjazd terapeutyczno-edukacyjny dla rodzin zastępczych z dziećmi” </w:t>
      </w:r>
      <w:r w:rsidR="000945B4">
        <w:t xml:space="preserve"> </w:t>
      </w:r>
      <w:r w:rsidR="000945B4" w:rsidRPr="00430CD8">
        <w:t>będący załącznikiem nr</w:t>
      </w:r>
      <w:r w:rsidR="00D27C15">
        <w:t xml:space="preserve"> 2</w:t>
      </w:r>
      <w:r w:rsidR="007C13F1">
        <w:t>a</w:t>
      </w:r>
      <w:r w:rsidR="000945B4" w:rsidRPr="00430CD8">
        <w:t xml:space="preserve"> do Specyfikacji Warunków Zamówienia z dnia ……….. r.</w:t>
      </w:r>
      <w:r w:rsidR="000945B4">
        <w:t>, stanowiącego załącznik nr 3</w:t>
      </w:r>
      <w:r w:rsidR="00D27C15">
        <w:t>a</w:t>
      </w:r>
      <w:r w:rsidR="000945B4">
        <w:t xml:space="preserve"> do umowy</w:t>
      </w:r>
      <w:r w:rsidR="00D27C15">
        <w:t xml:space="preserve"> </w:t>
      </w:r>
      <w:r w:rsidR="000945B4">
        <w:t>(dalej: „</w:t>
      </w:r>
      <w:r w:rsidR="000945B4" w:rsidRPr="006375EE">
        <w:rPr>
          <w:b/>
          <w:bCs/>
        </w:rPr>
        <w:t>OPZ</w:t>
      </w:r>
      <w:r w:rsidR="004339CC">
        <w:rPr>
          <w:b/>
          <w:bCs/>
        </w:rPr>
        <w:t xml:space="preserve"> 3a</w:t>
      </w:r>
      <w:r w:rsidR="000945B4">
        <w:t>”)</w:t>
      </w:r>
      <w:r w:rsidR="007C13F1">
        <w:t xml:space="preserve">, </w:t>
      </w:r>
      <w:r w:rsidR="00D27C15">
        <w:t xml:space="preserve">zgodnie z Opisem przedmiotu zamówienia </w:t>
      </w:r>
      <w:r w:rsidR="007C13F1">
        <w:t xml:space="preserve">„Wsparcie dla rodzin zastępczych w ramach projektu „W Rodzinie” - </w:t>
      </w:r>
      <w:r w:rsidR="00D27C15">
        <w:t>Warsztaty tematyczne dla rodzin zastępczych” będący załącznikiem nr 2b do Specyfikacji Warunków Zamówienia, stanowiącego załącznik nr 3b do umowy (dalej: „</w:t>
      </w:r>
      <w:r w:rsidR="00D27C15" w:rsidRPr="006375EE">
        <w:rPr>
          <w:b/>
          <w:bCs/>
        </w:rPr>
        <w:t>OPZ</w:t>
      </w:r>
      <w:r w:rsidR="004339CC">
        <w:rPr>
          <w:b/>
          <w:bCs/>
        </w:rPr>
        <w:t xml:space="preserve">  3b</w:t>
      </w:r>
      <w:r w:rsidR="00D27C15">
        <w:t xml:space="preserve">”) oraz </w:t>
      </w:r>
      <w:r w:rsidR="000945B4" w:rsidRPr="00430CD8">
        <w:t xml:space="preserve"> </w:t>
      </w:r>
      <w:r w:rsidRPr="00430CD8">
        <w:t xml:space="preserve">ze złożoną </w:t>
      </w:r>
      <w:r w:rsidR="00F65FDB">
        <w:t>O</w:t>
      </w:r>
      <w:r w:rsidRPr="00430CD8">
        <w:t xml:space="preserve">fertą Wykonawcy </w:t>
      </w:r>
      <w:r w:rsidR="00F65FDB">
        <w:t xml:space="preserve"> z dnia  ……….. 202</w:t>
      </w:r>
      <w:r w:rsidR="00D27C15">
        <w:t>6</w:t>
      </w:r>
      <w:r w:rsidR="00F65FDB">
        <w:t xml:space="preserve"> r.</w:t>
      </w:r>
      <w:r w:rsidR="000945B4">
        <w:t>, stanowiącą załącznik nr 4 do umowy (dalej: „</w:t>
      </w:r>
      <w:r w:rsidR="000945B4" w:rsidRPr="006375EE">
        <w:rPr>
          <w:b/>
          <w:bCs/>
        </w:rPr>
        <w:t>Oferta</w:t>
      </w:r>
      <w:r w:rsidR="000945B4">
        <w:t>”).</w:t>
      </w:r>
      <w:r w:rsidRPr="00430CD8">
        <w:t xml:space="preserve"> </w:t>
      </w:r>
    </w:p>
    <w:bookmarkEnd w:id="1"/>
    <w:p w14:paraId="19252F48" w14:textId="206315AB" w:rsidR="00313551" w:rsidRPr="00C540CE" w:rsidRDefault="00F04EDB" w:rsidP="001D4377">
      <w:pPr>
        <w:pStyle w:val="Akapitzlist"/>
        <w:numPr>
          <w:ilvl w:val="0"/>
          <w:numId w:val="14"/>
        </w:numPr>
        <w:spacing w:line="240" w:lineRule="auto"/>
        <w:ind w:left="360"/>
      </w:pPr>
      <w:r w:rsidRPr="00C540CE">
        <w:t xml:space="preserve">Wykonawca zobowiązany jest w szczególności do:    </w:t>
      </w:r>
    </w:p>
    <w:p w14:paraId="5679F217" w14:textId="5A7D967D" w:rsidR="00574623" w:rsidRPr="00F246EA" w:rsidRDefault="00574623" w:rsidP="001D4377">
      <w:pPr>
        <w:pStyle w:val="Akapitzlist"/>
        <w:numPr>
          <w:ilvl w:val="0"/>
          <w:numId w:val="2"/>
        </w:numPr>
        <w:spacing w:line="240" w:lineRule="auto"/>
        <w:rPr>
          <w:szCs w:val="22"/>
        </w:rPr>
      </w:pPr>
      <w:r w:rsidRPr="00F246EA">
        <w:rPr>
          <w:szCs w:val="22"/>
        </w:rPr>
        <w:t>przeprowadzenia i świadczenia usługi zgodnie z</w:t>
      </w:r>
      <w:r w:rsidR="00314DE8">
        <w:rPr>
          <w:szCs w:val="22"/>
        </w:rPr>
        <w:t xml:space="preserve"> </w:t>
      </w:r>
      <w:r w:rsidR="00C103DC">
        <w:rPr>
          <w:szCs w:val="22"/>
        </w:rPr>
        <w:t>OPZ</w:t>
      </w:r>
      <w:r w:rsidR="004339CC">
        <w:rPr>
          <w:szCs w:val="22"/>
        </w:rPr>
        <w:t xml:space="preserve"> 3a i OPZ 3b</w:t>
      </w:r>
      <w:r w:rsidR="00207759">
        <w:t>,</w:t>
      </w:r>
      <w:r w:rsidRPr="00F246EA">
        <w:rPr>
          <w:szCs w:val="22"/>
        </w:rPr>
        <w:t xml:space="preserve"> </w:t>
      </w:r>
    </w:p>
    <w:p w14:paraId="42E493D2" w14:textId="164BE9A4" w:rsidR="007709A5" w:rsidRPr="00F246EA" w:rsidRDefault="00C103DC" w:rsidP="001D4377">
      <w:pPr>
        <w:pStyle w:val="Akapitzlist"/>
        <w:numPr>
          <w:ilvl w:val="0"/>
          <w:numId w:val="2"/>
        </w:numPr>
        <w:spacing w:line="240" w:lineRule="auto"/>
        <w:rPr>
          <w:szCs w:val="22"/>
        </w:rPr>
      </w:pPr>
      <w:r w:rsidRPr="00F246EA">
        <w:rPr>
          <w:szCs w:val="22"/>
        </w:rPr>
        <w:t>przedłożeni</w:t>
      </w:r>
      <w:r>
        <w:rPr>
          <w:szCs w:val="22"/>
        </w:rPr>
        <w:t>a</w:t>
      </w:r>
      <w:r w:rsidRPr="00F246EA">
        <w:rPr>
          <w:szCs w:val="22"/>
        </w:rPr>
        <w:t xml:space="preserve"> </w:t>
      </w:r>
      <w:r w:rsidR="00574623" w:rsidRPr="00F246EA">
        <w:rPr>
          <w:szCs w:val="22"/>
        </w:rPr>
        <w:t xml:space="preserve">informacji o miejscu wyjazdu w ciągu </w:t>
      </w:r>
      <w:r w:rsidR="004339CC">
        <w:rPr>
          <w:szCs w:val="22"/>
        </w:rPr>
        <w:t>5</w:t>
      </w:r>
      <w:r w:rsidR="00574623" w:rsidRPr="00F246EA">
        <w:rPr>
          <w:color w:val="FF0000"/>
          <w:szCs w:val="22"/>
        </w:rPr>
        <w:t xml:space="preserve"> </w:t>
      </w:r>
      <w:r w:rsidR="00574623" w:rsidRPr="00F246EA">
        <w:rPr>
          <w:szCs w:val="22"/>
        </w:rPr>
        <w:t xml:space="preserve">dni od podpisania </w:t>
      </w:r>
      <w:r w:rsidR="007709A5" w:rsidRPr="00F246EA">
        <w:rPr>
          <w:szCs w:val="22"/>
        </w:rPr>
        <w:t xml:space="preserve">niniejszej </w:t>
      </w:r>
      <w:r w:rsidR="00574623" w:rsidRPr="00F246EA">
        <w:rPr>
          <w:szCs w:val="22"/>
        </w:rPr>
        <w:t>umowy</w:t>
      </w:r>
      <w:r w:rsidR="007709A5" w:rsidRPr="00F246EA">
        <w:rPr>
          <w:szCs w:val="22"/>
        </w:rPr>
        <w:t>,</w:t>
      </w:r>
    </w:p>
    <w:p w14:paraId="0F7AEE87" w14:textId="18872997" w:rsidR="007709A5" w:rsidRPr="00F246EA" w:rsidRDefault="007709A5" w:rsidP="001D4377">
      <w:pPr>
        <w:pStyle w:val="Akapitzlist"/>
        <w:numPr>
          <w:ilvl w:val="0"/>
          <w:numId w:val="2"/>
        </w:numPr>
        <w:spacing w:line="240" w:lineRule="auto"/>
        <w:rPr>
          <w:szCs w:val="22"/>
        </w:rPr>
      </w:pPr>
      <w:r w:rsidRPr="00F246EA">
        <w:rPr>
          <w:szCs w:val="22"/>
        </w:rPr>
        <w:t xml:space="preserve">przedłożenie </w:t>
      </w:r>
      <w:bookmarkStart w:id="2" w:name="_Hlk193872435"/>
      <w:r w:rsidRPr="00F246EA">
        <w:rPr>
          <w:szCs w:val="22"/>
        </w:rPr>
        <w:t>harmonogramu i</w:t>
      </w:r>
      <w:r w:rsidR="00207759">
        <w:rPr>
          <w:szCs w:val="22"/>
        </w:rPr>
        <w:t xml:space="preserve"> szczegółowego</w:t>
      </w:r>
      <w:r w:rsidRPr="00F246EA">
        <w:rPr>
          <w:szCs w:val="22"/>
        </w:rPr>
        <w:t xml:space="preserve"> programu wyjazdu terapeutyczno-edukacyjnego </w:t>
      </w:r>
      <w:bookmarkEnd w:id="2"/>
      <w:r w:rsidRPr="00F246EA">
        <w:rPr>
          <w:szCs w:val="22"/>
        </w:rPr>
        <w:t xml:space="preserve">w ciągu  </w:t>
      </w:r>
      <w:r w:rsidR="00B57A5A">
        <w:rPr>
          <w:szCs w:val="22"/>
        </w:rPr>
        <w:t>5</w:t>
      </w:r>
      <w:r w:rsidR="00314DE8">
        <w:rPr>
          <w:szCs w:val="22"/>
        </w:rPr>
        <w:t xml:space="preserve"> </w:t>
      </w:r>
      <w:r w:rsidRPr="00F246EA">
        <w:rPr>
          <w:szCs w:val="22"/>
        </w:rPr>
        <w:t xml:space="preserve">dni od podpisania niniejszej umowy,  </w:t>
      </w:r>
    </w:p>
    <w:p w14:paraId="2CB80CE2" w14:textId="23A870B4" w:rsidR="00574623" w:rsidRDefault="007709A5" w:rsidP="001D4377">
      <w:pPr>
        <w:pStyle w:val="Akapitzlist"/>
        <w:numPr>
          <w:ilvl w:val="0"/>
          <w:numId w:val="2"/>
        </w:numPr>
        <w:spacing w:line="240" w:lineRule="auto"/>
        <w:rPr>
          <w:szCs w:val="22"/>
        </w:rPr>
      </w:pPr>
      <w:r w:rsidRPr="00F246EA">
        <w:rPr>
          <w:szCs w:val="22"/>
        </w:rPr>
        <w:t>przestrzegania</w:t>
      </w:r>
      <w:r w:rsidR="009C71B1" w:rsidRPr="00F246EA">
        <w:rPr>
          <w:szCs w:val="22"/>
        </w:rPr>
        <w:t xml:space="preserve"> </w:t>
      </w:r>
      <w:r w:rsidRPr="00F246EA">
        <w:rPr>
          <w:szCs w:val="22"/>
        </w:rPr>
        <w:t>p</w:t>
      </w:r>
      <w:r w:rsidR="009C71B1" w:rsidRPr="00F246EA">
        <w:rPr>
          <w:szCs w:val="22"/>
        </w:rPr>
        <w:t>rze</w:t>
      </w:r>
      <w:r w:rsidRPr="00F246EA">
        <w:rPr>
          <w:szCs w:val="22"/>
        </w:rPr>
        <w:t>dłożonego harmonogramu i programu wyjazdu terapeutyczno-edukacyjnego</w:t>
      </w:r>
      <w:r w:rsidR="00430CD8">
        <w:rPr>
          <w:szCs w:val="22"/>
        </w:rPr>
        <w:t>,</w:t>
      </w:r>
      <w:bookmarkStart w:id="3" w:name="_Hlk193979115"/>
    </w:p>
    <w:p w14:paraId="6393850F" w14:textId="7B7C1115" w:rsidR="00053707" w:rsidRPr="00053707" w:rsidRDefault="00053707" w:rsidP="00053707">
      <w:pPr>
        <w:pStyle w:val="Akapitzlist"/>
        <w:numPr>
          <w:ilvl w:val="0"/>
          <w:numId w:val="2"/>
        </w:numPr>
        <w:spacing w:line="240" w:lineRule="auto"/>
        <w:rPr>
          <w:szCs w:val="22"/>
        </w:rPr>
      </w:pPr>
      <w:r w:rsidRPr="00F246EA">
        <w:rPr>
          <w:szCs w:val="22"/>
        </w:rPr>
        <w:t>przedłożeni</w:t>
      </w:r>
      <w:r>
        <w:rPr>
          <w:szCs w:val="22"/>
        </w:rPr>
        <w:t>a</w:t>
      </w:r>
      <w:r w:rsidRPr="00F246EA">
        <w:rPr>
          <w:szCs w:val="22"/>
        </w:rPr>
        <w:t xml:space="preserve"> informacji o </w:t>
      </w:r>
      <w:r>
        <w:rPr>
          <w:szCs w:val="22"/>
        </w:rPr>
        <w:t xml:space="preserve">terminie warsztatów dla rodzin zastępczych </w:t>
      </w:r>
      <w:r w:rsidRPr="00F246EA">
        <w:rPr>
          <w:szCs w:val="22"/>
        </w:rPr>
        <w:t xml:space="preserve">w ciągu </w:t>
      </w:r>
      <w:r>
        <w:rPr>
          <w:szCs w:val="22"/>
        </w:rPr>
        <w:t>5</w:t>
      </w:r>
      <w:r w:rsidRPr="00F246EA">
        <w:rPr>
          <w:color w:val="FF0000"/>
          <w:szCs w:val="22"/>
        </w:rPr>
        <w:t xml:space="preserve"> </w:t>
      </w:r>
      <w:r w:rsidRPr="00F246EA">
        <w:rPr>
          <w:szCs w:val="22"/>
        </w:rPr>
        <w:t>dni od podpisania niniejszej umowy,</w:t>
      </w:r>
    </w:p>
    <w:p w14:paraId="6970C645" w14:textId="4DB1BDB5" w:rsidR="00E45F6A" w:rsidRDefault="00535247" w:rsidP="001D4377">
      <w:pPr>
        <w:pStyle w:val="Akapitzlist"/>
        <w:numPr>
          <w:ilvl w:val="0"/>
          <w:numId w:val="2"/>
        </w:numPr>
        <w:spacing w:line="240" w:lineRule="auto"/>
        <w:rPr>
          <w:szCs w:val="22"/>
        </w:rPr>
      </w:pPr>
      <w:r w:rsidRPr="00F246EA">
        <w:rPr>
          <w:szCs w:val="22"/>
        </w:rPr>
        <w:t>bieżące informowanie Zamawiającego o problemach w realizacji usługi</w:t>
      </w:r>
      <w:r w:rsidR="004339CC">
        <w:rPr>
          <w:szCs w:val="22"/>
        </w:rPr>
        <w:t>,</w:t>
      </w:r>
    </w:p>
    <w:p w14:paraId="48D114E0" w14:textId="143EE24F" w:rsidR="00E45F6A" w:rsidRPr="00C540CE" w:rsidRDefault="00E45F6A" w:rsidP="001D4377">
      <w:pPr>
        <w:pStyle w:val="Zwykytekst"/>
        <w:numPr>
          <w:ilvl w:val="0"/>
          <w:numId w:val="2"/>
        </w:numPr>
        <w:jc w:val="both"/>
        <w:rPr>
          <w:rFonts w:ascii="Arial" w:hAnsi="Arial" w:cs="Arial"/>
          <w:sz w:val="22"/>
          <w:szCs w:val="22"/>
        </w:rPr>
      </w:pPr>
      <w:r w:rsidRPr="00F246EA">
        <w:rPr>
          <w:rFonts w:ascii="Arial" w:hAnsi="Arial" w:cs="Arial"/>
          <w:sz w:val="22"/>
          <w:szCs w:val="22"/>
        </w:rPr>
        <w:t>prowadzenia  dokumentacji dotyczącej realizacji</w:t>
      </w:r>
      <w:r w:rsidR="00053707">
        <w:rPr>
          <w:rFonts w:ascii="Arial" w:hAnsi="Arial" w:cs="Arial"/>
          <w:sz w:val="22"/>
          <w:szCs w:val="22"/>
        </w:rPr>
        <w:t xml:space="preserve"> poszczególnych </w:t>
      </w:r>
      <w:r>
        <w:rPr>
          <w:rFonts w:ascii="Arial" w:hAnsi="Arial" w:cs="Arial"/>
          <w:sz w:val="22"/>
          <w:szCs w:val="22"/>
        </w:rPr>
        <w:t>usług</w:t>
      </w:r>
      <w:r w:rsidR="00053707">
        <w:rPr>
          <w:rFonts w:ascii="Arial" w:hAnsi="Arial" w:cs="Arial"/>
          <w:sz w:val="22"/>
          <w:szCs w:val="22"/>
        </w:rPr>
        <w:t xml:space="preserve"> </w:t>
      </w:r>
      <w:r>
        <w:rPr>
          <w:rFonts w:ascii="Arial" w:hAnsi="Arial" w:cs="Arial"/>
          <w:sz w:val="22"/>
          <w:szCs w:val="22"/>
        </w:rPr>
        <w:t>tj.:</w:t>
      </w:r>
      <w:r w:rsidRPr="0080669E">
        <w:rPr>
          <w:rFonts w:ascii="Arial" w:hAnsi="Arial" w:cs="Arial"/>
          <w:sz w:val="22"/>
          <w:szCs w:val="22"/>
        </w:rPr>
        <w:t xml:space="preserve"> dzienników zajęć</w:t>
      </w:r>
      <w:r w:rsidR="00053707">
        <w:rPr>
          <w:rFonts w:ascii="Arial" w:hAnsi="Arial" w:cs="Arial"/>
          <w:sz w:val="22"/>
          <w:szCs w:val="22"/>
        </w:rPr>
        <w:t xml:space="preserve">, </w:t>
      </w:r>
      <w:r w:rsidRPr="00C540CE">
        <w:rPr>
          <w:rFonts w:ascii="Arial" w:hAnsi="Arial" w:cs="Arial"/>
          <w:sz w:val="22"/>
          <w:szCs w:val="22"/>
        </w:rPr>
        <w:t>list</w:t>
      </w:r>
      <w:r>
        <w:rPr>
          <w:rFonts w:ascii="Arial" w:hAnsi="Arial" w:cs="Arial"/>
          <w:sz w:val="22"/>
          <w:szCs w:val="22"/>
        </w:rPr>
        <w:t>y</w:t>
      </w:r>
      <w:r w:rsidRPr="00C540CE">
        <w:rPr>
          <w:rFonts w:ascii="Arial" w:hAnsi="Arial" w:cs="Arial"/>
          <w:sz w:val="22"/>
          <w:szCs w:val="22"/>
        </w:rPr>
        <w:t xml:space="preserve"> osób zakwaterowanych, list</w:t>
      </w:r>
      <w:r>
        <w:rPr>
          <w:rFonts w:ascii="Arial" w:hAnsi="Arial" w:cs="Arial"/>
          <w:sz w:val="22"/>
          <w:szCs w:val="22"/>
        </w:rPr>
        <w:t>y</w:t>
      </w:r>
      <w:r w:rsidRPr="00C540CE">
        <w:rPr>
          <w:rFonts w:ascii="Arial" w:hAnsi="Arial" w:cs="Arial"/>
          <w:sz w:val="22"/>
          <w:szCs w:val="22"/>
        </w:rPr>
        <w:t xml:space="preserve"> korzystania z transportu, list</w:t>
      </w:r>
      <w:r>
        <w:rPr>
          <w:rFonts w:ascii="Arial" w:hAnsi="Arial" w:cs="Arial"/>
          <w:sz w:val="22"/>
          <w:szCs w:val="22"/>
        </w:rPr>
        <w:t>y</w:t>
      </w:r>
      <w:r w:rsidRPr="00C540CE">
        <w:rPr>
          <w:rFonts w:ascii="Arial" w:hAnsi="Arial" w:cs="Arial"/>
          <w:sz w:val="22"/>
          <w:szCs w:val="22"/>
        </w:rPr>
        <w:t xml:space="preserve"> korzystania z wyżywienia, list</w:t>
      </w:r>
      <w:r>
        <w:rPr>
          <w:rFonts w:ascii="Arial" w:hAnsi="Arial" w:cs="Arial"/>
          <w:sz w:val="22"/>
          <w:szCs w:val="22"/>
        </w:rPr>
        <w:t>y</w:t>
      </w:r>
      <w:r w:rsidRPr="00C540CE">
        <w:rPr>
          <w:rFonts w:ascii="Arial" w:hAnsi="Arial" w:cs="Arial"/>
          <w:sz w:val="22"/>
          <w:szCs w:val="22"/>
        </w:rPr>
        <w:t xml:space="preserve"> korzystania z serwisu kawowego,</w:t>
      </w:r>
      <w:r w:rsidR="00053707" w:rsidRPr="00053707">
        <w:rPr>
          <w:rFonts w:ascii="Arial" w:hAnsi="Arial" w:cs="Arial"/>
          <w:sz w:val="22"/>
          <w:szCs w:val="22"/>
        </w:rPr>
        <w:t xml:space="preserve"> </w:t>
      </w:r>
      <w:r w:rsidR="00053707" w:rsidRPr="00C540CE">
        <w:rPr>
          <w:rFonts w:ascii="Arial" w:hAnsi="Arial" w:cs="Arial"/>
          <w:sz w:val="22"/>
          <w:szCs w:val="22"/>
        </w:rPr>
        <w:t>list</w:t>
      </w:r>
      <w:r w:rsidR="00053707">
        <w:rPr>
          <w:rFonts w:ascii="Arial" w:hAnsi="Arial" w:cs="Arial"/>
          <w:sz w:val="22"/>
          <w:szCs w:val="22"/>
        </w:rPr>
        <w:t>y</w:t>
      </w:r>
      <w:r w:rsidR="00053707" w:rsidRPr="00C540CE">
        <w:rPr>
          <w:rFonts w:ascii="Arial" w:hAnsi="Arial" w:cs="Arial"/>
          <w:sz w:val="22"/>
          <w:szCs w:val="22"/>
        </w:rPr>
        <w:t xml:space="preserve"> korzystania</w:t>
      </w:r>
      <w:r w:rsidR="00053707">
        <w:rPr>
          <w:rFonts w:ascii="Arial" w:hAnsi="Arial" w:cs="Arial"/>
          <w:sz w:val="22"/>
          <w:szCs w:val="22"/>
        </w:rPr>
        <w:t xml:space="preserve"> z poczęstunku  oraz obiadu,</w:t>
      </w:r>
      <w:r w:rsidRPr="00C540CE">
        <w:rPr>
          <w:rFonts w:ascii="Arial" w:hAnsi="Arial" w:cs="Arial"/>
          <w:sz w:val="22"/>
          <w:szCs w:val="22"/>
        </w:rPr>
        <w:t xml:space="preserve"> list uczestnictwa w poszczególnych warsztatach, </w:t>
      </w:r>
      <w:r>
        <w:rPr>
          <w:rFonts w:ascii="Arial" w:hAnsi="Arial" w:cs="Arial"/>
          <w:sz w:val="22"/>
          <w:szCs w:val="22"/>
        </w:rPr>
        <w:t>poszczególnych</w:t>
      </w:r>
      <w:r w:rsidR="004339CC">
        <w:rPr>
          <w:rFonts w:ascii="Arial" w:hAnsi="Arial" w:cs="Arial"/>
          <w:sz w:val="22"/>
          <w:szCs w:val="22"/>
        </w:rPr>
        <w:t xml:space="preserve"> </w:t>
      </w:r>
      <w:r w:rsidRPr="00C540CE">
        <w:rPr>
          <w:rFonts w:ascii="Arial" w:hAnsi="Arial" w:cs="Arial"/>
          <w:sz w:val="22"/>
          <w:szCs w:val="22"/>
        </w:rPr>
        <w:t>zajęciach edukacyjnych i programie terapeutycznym, list odbioru materiałów edukacyjnych i szkoleniowych, list odbi</w:t>
      </w:r>
      <w:r>
        <w:rPr>
          <w:rFonts w:ascii="Arial" w:hAnsi="Arial" w:cs="Arial"/>
          <w:sz w:val="22"/>
          <w:szCs w:val="22"/>
        </w:rPr>
        <w:t>o</w:t>
      </w:r>
      <w:r w:rsidRPr="00C540CE">
        <w:rPr>
          <w:rFonts w:ascii="Arial" w:hAnsi="Arial" w:cs="Arial"/>
          <w:sz w:val="22"/>
          <w:szCs w:val="22"/>
        </w:rPr>
        <w:t>r</w:t>
      </w:r>
      <w:r>
        <w:rPr>
          <w:rFonts w:ascii="Arial" w:hAnsi="Arial" w:cs="Arial"/>
          <w:sz w:val="22"/>
          <w:szCs w:val="22"/>
        </w:rPr>
        <w:t xml:space="preserve">u </w:t>
      </w:r>
      <w:r w:rsidRPr="00C540CE">
        <w:rPr>
          <w:rFonts w:ascii="Arial" w:hAnsi="Arial" w:cs="Arial"/>
          <w:sz w:val="22"/>
          <w:szCs w:val="22"/>
        </w:rPr>
        <w:t xml:space="preserve"> zaświadczeń,</w:t>
      </w:r>
      <w:r w:rsidRPr="0080669E">
        <w:rPr>
          <w:rFonts w:ascii="Arial" w:hAnsi="Arial" w:cs="Arial"/>
          <w:bCs/>
          <w:sz w:val="22"/>
          <w:szCs w:val="22"/>
        </w:rPr>
        <w:t xml:space="preserve"> </w:t>
      </w:r>
      <w:r w:rsidRPr="00751D15">
        <w:rPr>
          <w:rFonts w:ascii="Arial" w:hAnsi="Arial" w:cs="Arial"/>
          <w:bCs/>
          <w:sz w:val="22"/>
          <w:szCs w:val="22"/>
        </w:rPr>
        <w:t>raport</w:t>
      </w:r>
      <w:r w:rsidR="00053707">
        <w:rPr>
          <w:rFonts w:ascii="Arial" w:hAnsi="Arial" w:cs="Arial"/>
          <w:bCs/>
          <w:sz w:val="22"/>
          <w:szCs w:val="22"/>
        </w:rPr>
        <w:t>ów</w:t>
      </w:r>
      <w:r w:rsidRPr="00751D15">
        <w:rPr>
          <w:rFonts w:ascii="Arial" w:hAnsi="Arial" w:cs="Arial"/>
          <w:bCs/>
          <w:sz w:val="22"/>
          <w:szCs w:val="22"/>
        </w:rPr>
        <w:t xml:space="preserve"> z realizacji usługi</w:t>
      </w:r>
      <w:r w:rsidR="00DF5386">
        <w:rPr>
          <w:rFonts w:ascii="Arial" w:hAnsi="Arial" w:cs="Arial"/>
          <w:bCs/>
          <w:sz w:val="22"/>
          <w:szCs w:val="22"/>
        </w:rPr>
        <w:t xml:space="preserve"> oraz przeprowadzenie </w:t>
      </w:r>
      <w:r w:rsidR="00DF5386">
        <w:rPr>
          <w:rFonts w:ascii="Arial" w:hAnsi="Arial" w:cs="Arial"/>
          <w:sz w:val="22"/>
          <w:szCs w:val="22"/>
        </w:rPr>
        <w:t>ankiet</w:t>
      </w:r>
      <w:r w:rsidR="00DF5386">
        <w:rPr>
          <w:rFonts w:ascii="Arial" w:hAnsi="Arial" w:cs="Arial"/>
          <w:bCs/>
          <w:sz w:val="22"/>
          <w:szCs w:val="22"/>
        </w:rPr>
        <w:t xml:space="preserve"> </w:t>
      </w:r>
      <w:r w:rsidR="007C13F1">
        <w:rPr>
          <w:rFonts w:ascii="Arial" w:hAnsi="Arial" w:cs="Arial"/>
          <w:bCs/>
          <w:sz w:val="22"/>
          <w:szCs w:val="22"/>
        </w:rPr>
        <w:t xml:space="preserve">oceny </w:t>
      </w:r>
      <w:r w:rsidR="00053707">
        <w:rPr>
          <w:rFonts w:ascii="Arial" w:hAnsi="Arial" w:cs="Arial"/>
          <w:bCs/>
          <w:sz w:val="22"/>
          <w:szCs w:val="22"/>
        </w:rPr>
        <w:t>wyjazdu oraz warsztatów,</w:t>
      </w:r>
    </w:p>
    <w:p w14:paraId="181AA2EE" w14:textId="77777777" w:rsidR="00E45F6A" w:rsidRPr="00F246EA" w:rsidRDefault="00E45F6A" w:rsidP="001D4377">
      <w:pPr>
        <w:pStyle w:val="Zwykytekst"/>
        <w:numPr>
          <w:ilvl w:val="0"/>
          <w:numId w:val="2"/>
        </w:numPr>
        <w:jc w:val="both"/>
        <w:rPr>
          <w:rFonts w:ascii="Arial" w:hAnsi="Arial" w:cs="Arial"/>
          <w:sz w:val="22"/>
          <w:szCs w:val="22"/>
        </w:rPr>
      </w:pPr>
      <w:r w:rsidRPr="00F246EA">
        <w:rPr>
          <w:rFonts w:ascii="Arial" w:hAnsi="Arial" w:cs="Arial"/>
          <w:sz w:val="22"/>
          <w:szCs w:val="22"/>
        </w:rPr>
        <w:t>oznakowania miejsc realizacji usług</w:t>
      </w:r>
      <w:r>
        <w:rPr>
          <w:rFonts w:ascii="Arial" w:hAnsi="Arial" w:cs="Arial"/>
          <w:sz w:val="22"/>
          <w:szCs w:val="22"/>
        </w:rPr>
        <w:t>i</w:t>
      </w:r>
      <w:r w:rsidRPr="00F246EA">
        <w:rPr>
          <w:rFonts w:ascii="Arial" w:hAnsi="Arial" w:cs="Arial"/>
          <w:sz w:val="22"/>
          <w:szCs w:val="22"/>
        </w:rPr>
        <w:t xml:space="preserve"> zgodnie ze wzorami otrzymanymi od Zamawiającego</w:t>
      </w:r>
      <w:r>
        <w:rPr>
          <w:rFonts w:ascii="Arial" w:hAnsi="Arial" w:cs="Arial"/>
          <w:sz w:val="22"/>
          <w:szCs w:val="22"/>
        </w:rPr>
        <w:t>,</w:t>
      </w:r>
      <w:r w:rsidRPr="00F246EA">
        <w:rPr>
          <w:rFonts w:ascii="Arial" w:hAnsi="Arial" w:cs="Arial"/>
          <w:sz w:val="22"/>
          <w:szCs w:val="22"/>
        </w:rPr>
        <w:t xml:space="preserve"> </w:t>
      </w:r>
    </w:p>
    <w:p w14:paraId="50E937DC" w14:textId="77777777" w:rsidR="00E45F6A" w:rsidRPr="00F246EA" w:rsidRDefault="00E45F6A" w:rsidP="001D4377">
      <w:pPr>
        <w:pStyle w:val="Zwykytekst"/>
        <w:numPr>
          <w:ilvl w:val="0"/>
          <w:numId w:val="2"/>
        </w:numPr>
        <w:jc w:val="both"/>
        <w:rPr>
          <w:rFonts w:ascii="Arial" w:hAnsi="Arial" w:cs="Arial"/>
          <w:sz w:val="22"/>
          <w:szCs w:val="22"/>
        </w:rPr>
      </w:pPr>
      <w:r w:rsidRPr="00F246EA">
        <w:rPr>
          <w:rFonts w:ascii="Arial" w:hAnsi="Arial" w:cs="Arial"/>
          <w:bCs/>
          <w:sz w:val="22"/>
          <w:szCs w:val="22"/>
          <w:lang w:val="pl-PL"/>
        </w:rPr>
        <w:t>oznakowania wszelkiego rodzaju dokumentacji</w:t>
      </w:r>
      <w:r>
        <w:rPr>
          <w:rFonts w:ascii="Arial" w:hAnsi="Arial" w:cs="Arial"/>
          <w:bCs/>
          <w:sz w:val="22"/>
          <w:szCs w:val="22"/>
          <w:lang w:val="pl-PL"/>
        </w:rPr>
        <w:t xml:space="preserve"> </w:t>
      </w:r>
      <w:r w:rsidRPr="00F246EA">
        <w:rPr>
          <w:rFonts w:ascii="Arial" w:hAnsi="Arial" w:cs="Arial"/>
          <w:bCs/>
          <w:sz w:val="22"/>
          <w:szCs w:val="22"/>
          <w:lang w:val="pl-PL"/>
        </w:rPr>
        <w:t xml:space="preserve">(materiałów szkoleniowych, dzienników zajęć, list obecności, list korzystanie z wyżywienia, zaświadczenia i pozostałe) zgodnie ze wzorami otrzymanymi od Zmawiającego.  </w:t>
      </w:r>
    </w:p>
    <w:p w14:paraId="1E10E3FE" w14:textId="77777777" w:rsidR="00E45F6A" w:rsidRDefault="00E45F6A" w:rsidP="001D4377">
      <w:pPr>
        <w:numPr>
          <w:ilvl w:val="0"/>
          <w:numId w:val="2"/>
        </w:numPr>
        <w:suppressAutoHyphens/>
        <w:spacing w:after="0" w:line="240" w:lineRule="auto"/>
        <w:jc w:val="both"/>
        <w:rPr>
          <w:rFonts w:ascii="Arial" w:hAnsi="Arial" w:cs="Arial"/>
        </w:rPr>
      </w:pPr>
      <w:r w:rsidRPr="00F246EA">
        <w:rPr>
          <w:rFonts w:ascii="Arial" w:hAnsi="Arial" w:cs="Arial"/>
        </w:rPr>
        <w:t>dokładnego dokumentowania wydatków związanych z realizacją poszczególnych usług</w:t>
      </w:r>
      <w:r>
        <w:rPr>
          <w:rFonts w:ascii="Arial" w:hAnsi="Arial" w:cs="Arial"/>
        </w:rPr>
        <w:t>,</w:t>
      </w:r>
    </w:p>
    <w:p w14:paraId="09073E6D" w14:textId="14795930" w:rsidR="00E45F6A" w:rsidRPr="00F246EA" w:rsidRDefault="00E45F6A" w:rsidP="001D4377">
      <w:pPr>
        <w:numPr>
          <w:ilvl w:val="0"/>
          <w:numId w:val="2"/>
        </w:numPr>
        <w:suppressAutoHyphens/>
        <w:spacing w:after="0" w:line="240" w:lineRule="auto"/>
        <w:jc w:val="both"/>
        <w:rPr>
          <w:rFonts w:ascii="Arial" w:hAnsi="Arial" w:cs="Arial"/>
        </w:rPr>
      </w:pPr>
      <w:r>
        <w:rPr>
          <w:rFonts w:ascii="Arial" w:hAnsi="Arial" w:cs="Arial"/>
        </w:rPr>
        <w:t xml:space="preserve">zapewnienie rodzinom zastępczym materiałów szkoleniowych </w:t>
      </w:r>
      <w:r w:rsidRPr="001B6AF0">
        <w:rPr>
          <w:rFonts w:ascii="Arial" w:hAnsi="Arial" w:cs="Arial"/>
          <w:bCs/>
        </w:rPr>
        <w:t>na nośniku pamięci</w:t>
      </w:r>
      <w:r w:rsidRPr="001B6AF0">
        <w:rPr>
          <w:bCs/>
        </w:rPr>
        <w:t xml:space="preserve"> </w:t>
      </w:r>
      <w:r w:rsidRPr="001B6AF0">
        <w:rPr>
          <w:rFonts w:ascii="Arial" w:hAnsi="Arial" w:cs="Arial"/>
          <w:bCs/>
        </w:rPr>
        <w:t>maso</w:t>
      </w:r>
      <w:r w:rsidRPr="00FB3D1F">
        <w:rPr>
          <w:rFonts w:ascii="Arial" w:hAnsi="Arial" w:cs="Arial"/>
          <w:bCs/>
        </w:rPr>
        <w:t xml:space="preserve">wej </w:t>
      </w:r>
      <w:r w:rsidRPr="00FB3D1F">
        <w:rPr>
          <w:rStyle w:val="Pogrubienie"/>
          <w:rFonts w:ascii="Arial" w:hAnsi="Arial" w:cs="Arial"/>
          <w:b w:val="0"/>
        </w:rPr>
        <w:t>pendrive’y</w:t>
      </w:r>
      <w:r w:rsidR="00B32EE1">
        <w:rPr>
          <w:rStyle w:val="Pogrubienie"/>
          <w:rFonts w:ascii="Arial" w:hAnsi="Arial" w:cs="Arial"/>
          <w:b w:val="0"/>
        </w:rPr>
        <w:t>,</w:t>
      </w:r>
    </w:p>
    <w:p w14:paraId="5C6BFF85" w14:textId="43174885" w:rsidR="00216BC3" w:rsidRDefault="00E45F6A" w:rsidP="001D4377">
      <w:pPr>
        <w:numPr>
          <w:ilvl w:val="0"/>
          <w:numId w:val="2"/>
        </w:numPr>
        <w:spacing w:after="0" w:line="240" w:lineRule="auto"/>
        <w:jc w:val="both"/>
        <w:rPr>
          <w:rFonts w:ascii="Arial" w:hAnsi="Arial" w:cs="Arial"/>
          <w:lang w:eastAsia="pl-PL"/>
        </w:rPr>
      </w:pPr>
      <w:r w:rsidRPr="00F246EA">
        <w:rPr>
          <w:rFonts w:ascii="Arial" w:hAnsi="Arial" w:cs="Arial"/>
        </w:rPr>
        <w:t>gromadzenia, przetwarzania i przekazywania danych osobowych uczestników zgodnie z Ustawą z dnia 29 sierpnia 1997 r. o ochronie danych osobowych (t.j. Dz. U. z 2018r. poz. 1000) i rozporządzenia Parlamentu Europejskiego i Rady (UE)</w:t>
      </w:r>
      <w:r w:rsidRPr="00F246EA">
        <w:rPr>
          <w:rFonts w:ascii="Arial" w:hAnsi="Arial" w:cs="Arial"/>
          <w:lang w:eastAsia="pl-PL"/>
        </w:rPr>
        <w:t xml:space="preserve"> z dnia 27 kwietnia 2016r. w sprawie ochrony osób fizycznych w związku z przetwarzaniem danych </w:t>
      </w:r>
      <w:r w:rsidRPr="0080669E">
        <w:rPr>
          <w:rFonts w:ascii="Arial" w:hAnsi="Arial" w:cs="Arial"/>
          <w:lang w:eastAsia="pl-PL"/>
        </w:rPr>
        <w:t>osobowych i w sprawie swobodnego przepływu takich danych oraz uchylenia dyrektywy 95/46/WE (ogólne rozporządzenie o ochronie danych)</w:t>
      </w:r>
      <w:r w:rsidR="00B32EE1">
        <w:rPr>
          <w:rFonts w:ascii="Arial" w:hAnsi="Arial" w:cs="Arial"/>
          <w:lang w:eastAsia="pl-PL"/>
        </w:rPr>
        <w:t>,</w:t>
      </w:r>
    </w:p>
    <w:p w14:paraId="7A744DC1" w14:textId="7A6DEBF4" w:rsidR="00C540CE" w:rsidRPr="00B32EE1" w:rsidRDefault="00216BC3" w:rsidP="001D4377">
      <w:pPr>
        <w:numPr>
          <w:ilvl w:val="0"/>
          <w:numId w:val="2"/>
        </w:numPr>
        <w:spacing w:after="0" w:line="240" w:lineRule="auto"/>
        <w:jc w:val="both"/>
        <w:rPr>
          <w:rFonts w:ascii="Arial" w:hAnsi="Arial" w:cs="Arial"/>
        </w:rPr>
      </w:pPr>
      <w:r w:rsidRPr="00B32EE1">
        <w:rPr>
          <w:rFonts w:ascii="Arial" w:eastAsia="Arial Narrow" w:hAnsi="Arial" w:cs="Arial"/>
        </w:rPr>
        <w:t>do informowania, że umowa  jest współfinansowana przez Unię Europejską ze środków pochodzących z Europejskiego Funduszu Społecznego Plus w szczególności poprzez właściwe oznakowanie pomieszczeń, materiałów szkoleniowych, zaświadczeń, certyfikatów zgodnie z wytycznymi w zakresie informacji i promocji Fundusze Europejskie dla Mazowsza 2021-2027</w:t>
      </w:r>
      <w:r w:rsidR="00E45F6A" w:rsidRPr="00B32EE1">
        <w:rPr>
          <w:rFonts w:ascii="Arial" w:hAnsi="Arial" w:cs="Arial"/>
          <w:lang w:eastAsia="pl-PL"/>
        </w:rPr>
        <w:t>.</w:t>
      </w:r>
    </w:p>
    <w:p w14:paraId="697ACD33" w14:textId="2E772CC2" w:rsidR="00430CD8" w:rsidRPr="00C540CE" w:rsidRDefault="00430CD8" w:rsidP="001D4377">
      <w:pPr>
        <w:pStyle w:val="Akapitzlist"/>
        <w:numPr>
          <w:ilvl w:val="0"/>
          <w:numId w:val="14"/>
        </w:numPr>
        <w:spacing w:line="240" w:lineRule="auto"/>
        <w:ind w:left="360"/>
        <w:rPr>
          <w:szCs w:val="22"/>
        </w:rPr>
      </w:pPr>
      <w:r w:rsidRPr="00C540CE">
        <w:t xml:space="preserve">Ewentualne zmiany i odstępstwa  w realizacji usługi wymagają uzyskania pisemnej  zgody Zamawiającego. </w:t>
      </w:r>
    </w:p>
    <w:p w14:paraId="0ECD8A99" w14:textId="633E56F5" w:rsidR="001F37E5" w:rsidRPr="00F246EA" w:rsidRDefault="001F37E5" w:rsidP="001D4377">
      <w:pPr>
        <w:pStyle w:val="Akapitzlist"/>
        <w:numPr>
          <w:ilvl w:val="0"/>
          <w:numId w:val="14"/>
        </w:numPr>
        <w:autoSpaceDE w:val="0"/>
        <w:spacing w:line="240" w:lineRule="auto"/>
        <w:ind w:left="360"/>
        <w:rPr>
          <w:rFonts w:eastAsia="Calibri"/>
          <w:color w:val="000000"/>
          <w:szCs w:val="22"/>
        </w:rPr>
      </w:pPr>
      <w:r w:rsidRPr="00F246EA">
        <w:rPr>
          <w:rFonts w:eastAsia="Calibri"/>
          <w:color w:val="000000"/>
          <w:szCs w:val="22"/>
        </w:rPr>
        <w:t>Wykonawca oświadcza, że dysponuje odpowiednim potencjałem techniczno-organizacyjnym, kadrowym, finansowym oraz uprawnieniami, wiedzą i doświadczeniem pozwalającym na należyte zrealizowanie przedmiotu umowy.</w:t>
      </w:r>
    </w:p>
    <w:p w14:paraId="7DE33F84" w14:textId="6F57A6D5" w:rsidR="008A45B2" w:rsidRPr="00F246EA" w:rsidRDefault="001F37E5" w:rsidP="001D4377">
      <w:pPr>
        <w:numPr>
          <w:ilvl w:val="0"/>
          <w:numId w:val="14"/>
        </w:numPr>
        <w:suppressAutoHyphens/>
        <w:autoSpaceDE w:val="0"/>
        <w:spacing w:after="0" w:line="240" w:lineRule="auto"/>
        <w:ind w:left="360"/>
        <w:jc w:val="both"/>
        <w:rPr>
          <w:rFonts w:ascii="Arial" w:eastAsia="Calibri" w:hAnsi="Arial" w:cs="Arial"/>
          <w:color w:val="000000"/>
          <w:lang w:eastAsia="zh-CN"/>
        </w:rPr>
      </w:pPr>
      <w:r w:rsidRPr="00F246EA">
        <w:rPr>
          <w:rFonts w:ascii="Arial" w:eastAsia="Calibri" w:hAnsi="Arial" w:cs="Arial"/>
          <w:color w:val="000000"/>
          <w:lang w:eastAsia="zh-CN"/>
        </w:rPr>
        <w:lastRenderedPageBreak/>
        <w:t>Wykonawca zobowiązuje się wykonać przedmiot umowy z zachowaniem termin</w:t>
      </w:r>
      <w:r w:rsidR="00430CD8">
        <w:rPr>
          <w:rFonts w:ascii="Arial" w:eastAsia="Calibri" w:hAnsi="Arial" w:cs="Arial"/>
          <w:color w:val="000000"/>
          <w:lang w:eastAsia="zh-CN"/>
        </w:rPr>
        <w:t>u</w:t>
      </w:r>
      <w:r w:rsidRPr="00F246EA">
        <w:rPr>
          <w:rFonts w:ascii="Arial" w:eastAsia="Calibri" w:hAnsi="Arial" w:cs="Arial"/>
          <w:color w:val="000000"/>
          <w:lang w:eastAsia="zh-CN"/>
        </w:rPr>
        <w:t xml:space="preserve"> oraz </w:t>
      </w:r>
      <w:r w:rsidRPr="00F246EA">
        <w:rPr>
          <w:rFonts w:ascii="Arial" w:eastAsia="Calibri" w:hAnsi="Arial" w:cs="Arial"/>
          <w:color w:val="000000"/>
          <w:lang w:eastAsia="zh-CN"/>
        </w:rPr>
        <w:br/>
        <w:t>z najwyższą starannością, efektywnością oraz zgodnie z najlepszą praktyką i wiedzą zawodową.</w:t>
      </w:r>
    </w:p>
    <w:p w14:paraId="5741D06D" w14:textId="471384F8" w:rsidR="00535247" w:rsidRPr="00F246EA" w:rsidRDefault="00AB4FE8" w:rsidP="001D4377">
      <w:pPr>
        <w:pStyle w:val="Akapitzlist"/>
        <w:numPr>
          <w:ilvl w:val="0"/>
          <w:numId w:val="14"/>
        </w:numPr>
        <w:spacing w:line="240" w:lineRule="auto"/>
        <w:ind w:left="360"/>
        <w:rPr>
          <w:color w:val="FF0000"/>
          <w:szCs w:val="22"/>
        </w:rPr>
      </w:pPr>
      <w:r w:rsidRPr="00F246EA">
        <w:rPr>
          <w:szCs w:val="22"/>
        </w:rPr>
        <w:t>Wykonawca oświadcza, że osoby dedykowane do realizacji zamówienia posiadają niezbędne wykształcenie, doświadczenie zawodowe i kwalifikacje do świadczenia usług</w:t>
      </w:r>
      <w:r w:rsidR="00A10CED">
        <w:rPr>
          <w:szCs w:val="22"/>
        </w:rPr>
        <w:t xml:space="preserve"> </w:t>
      </w:r>
      <w:r w:rsidRPr="00F246EA">
        <w:rPr>
          <w:szCs w:val="22"/>
        </w:rPr>
        <w:t>określon</w:t>
      </w:r>
      <w:r w:rsidR="00A10CED">
        <w:rPr>
          <w:szCs w:val="22"/>
        </w:rPr>
        <w:t>ych</w:t>
      </w:r>
      <w:r w:rsidRPr="00F246EA">
        <w:rPr>
          <w:szCs w:val="22"/>
        </w:rPr>
        <w:t xml:space="preserve"> w § 1</w:t>
      </w:r>
      <w:r w:rsidR="002F3573">
        <w:rPr>
          <w:szCs w:val="22"/>
        </w:rPr>
        <w:t xml:space="preserve"> umowy z</w:t>
      </w:r>
      <w:r w:rsidR="002F3573" w:rsidRPr="00F246EA">
        <w:rPr>
          <w:szCs w:val="22"/>
        </w:rPr>
        <w:t xml:space="preserve">godnie </w:t>
      </w:r>
      <w:r w:rsidR="002F3573" w:rsidRPr="00207759">
        <w:rPr>
          <w:szCs w:val="22"/>
        </w:rPr>
        <w:t xml:space="preserve">z </w:t>
      </w:r>
      <w:r w:rsidR="005E205E">
        <w:rPr>
          <w:szCs w:val="22"/>
        </w:rPr>
        <w:t>OPZ</w:t>
      </w:r>
      <w:r w:rsidR="00A10CED">
        <w:rPr>
          <w:szCs w:val="22"/>
        </w:rPr>
        <w:t xml:space="preserve"> 3a  i OPZ 3b </w:t>
      </w:r>
      <w:r w:rsidRPr="00207759">
        <w:rPr>
          <w:szCs w:val="22"/>
        </w:rPr>
        <w:t xml:space="preserve"> oraz, że wskazane usługi będ</w:t>
      </w:r>
      <w:r w:rsidR="002E5C64" w:rsidRPr="00207759">
        <w:rPr>
          <w:szCs w:val="22"/>
        </w:rPr>
        <w:t>ą</w:t>
      </w:r>
      <w:r w:rsidRPr="00207759">
        <w:rPr>
          <w:szCs w:val="22"/>
        </w:rPr>
        <w:t xml:space="preserve"> realizowa</w:t>
      </w:r>
      <w:r w:rsidR="00D456A3">
        <w:rPr>
          <w:szCs w:val="22"/>
        </w:rPr>
        <w:t>ne</w:t>
      </w:r>
      <w:r w:rsidR="009C71B1" w:rsidRPr="00207759">
        <w:rPr>
          <w:szCs w:val="22"/>
        </w:rPr>
        <w:t xml:space="preserve"> </w:t>
      </w:r>
      <w:r w:rsidRPr="00207759">
        <w:rPr>
          <w:szCs w:val="22"/>
        </w:rPr>
        <w:t xml:space="preserve">wyłącznie z udziałem osób, wskazanych w wykazie osób przedłożonym wraz z </w:t>
      </w:r>
      <w:r w:rsidR="005E205E">
        <w:rPr>
          <w:szCs w:val="22"/>
        </w:rPr>
        <w:t>O</w:t>
      </w:r>
      <w:r w:rsidR="005E205E" w:rsidRPr="00207759">
        <w:rPr>
          <w:szCs w:val="22"/>
        </w:rPr>
        <w:t>fertą</w:t>
      </w:r>
      <w:r w:rsidRPr="00207759">
        <w:rPr>
          <w:szCs w:val="22"/>
        </w:rPr>
        <w:t>.</w:t>
      </w:r>
    </w:p>
    <w:p w14:paraId="260E974D" w14:textId="52E0FC34" w:rsidR="00AB4FE8" w:rsidRPr="00F246EA" w:rsidRDefault="00AB4FE8" w:rsidP="001D4377">
      <w:pPr>
        <w:pStyle w:val="Akapitzlist"/>
        <w:numPr>
          <w:ilvl w:val="0"/>
          <w:numId w:val="14"/>
        </w:numPr>
        <w:spacing w:line="240" w:lineRule="auto"/>
        <w:ind w:left="360"/>
        <w:rPr>
          <w:szCs w:val="22"/>
        </w:rPr>
      </w:pPr>
      <w:r w:rsidRPr="00F246EA">
        <w:rPr>
          <w:szCs w:val="22"/>
        </w:rPr>
        <w:t>Z</w:t>
      </w:r>
      <w:r w:rsidR="00535247" w:rsidRPr="00F246EA">
        <w:rPr>
          <w:szCs w:val="22"/>
        </w:rPr>
        <w:t xml:space="preserve"> uwagi na fakt, że zamówienie dotyczy pracy z dziećmi, zgodnie z obowiązkiem wynikającym z zapisu art. 21 ustawy z dnia 13 maja 2016</w:t>
      </w:r>
      <w:r w:rsidR="008A45B2" w:rsidRPr="00F246EA">
        <w:rPr>
          <w:szCs w:val="22"/>
        </w:rPr>
        <w:t xml:space="preserve"> </w:t>
      </w:r>
      <w:r w:rsidR="00535247" w:rsidRPr="00F246EA">
        <w:rPr>
          <w:szCs w:val="22"/>
        </w:rPr>
        <w:t>r. o przeciwdziałaniu zagrożeniom przestępczością na tle seksualnym i ochronie małoletnich (tj. Dz.U z 2024 r. poz.</w:t>
      </w:r>
      <w:r w:rsidR="009C71B1" w:rsidRPr="00F246EA">
        <w:rPr>
          <w:szCs w:val="22"/>
        </w:rPr>
        <w:t xml:space="preserve"> </w:t>
      </w:r>
      <w:r w:rsidR="00535247" w:rsidRPr="00F246EA">
        <w:rPr>
          <w:szCs w:val="22"/>
        </w:rPr>
        <w:t>560 ze zm.)</w:t>
      </w:r>
      <w:r w:rsidR="00D456A3">
        <w:rPr>
          <w:szCs w:val="22"/>
        </w:rPr>
        <w:t>,</w:t>
      </w:r>
      <w:r w:rsidR="00535247" w:rsidRPr="00F246EA">
        <w:rPr>
          <w:szCs w:val="22"/>
        </w:rPr>
        <w:t xml:space="preserve"> Zamawiający nie dopuszcza do realizacji osoby figurujące w Rejestrze Sprawców Przestępstw na Tle Seksualnym oraz w Krajowym Rejestrze Karnym (KRK) w zakresie przestępstw określonych w rozdziale XIX i XXV Kodeksu karnego, w art.189a i art. 207 Kodeksu karnego oraz w ustawie z dnia 29 lipca 2005 r. o przeciwdziałaniu narkomanii ( Dz.U. z 2023</w:t>
      </w:r>
      <w:r w:rsidR="008A45B2" w:rsidRPr="00F246EA">
        <w:rPr>
          <w:szCs w:val="22"/>
        </w:rPr>
        <w:t xml:space="preserve"> </w:t>
      </w:r>
      <w:r w:rsidR="00535247" w:rsidRPr="00F246EA">
        <w:rPr>
          <w:szCs w:val="22"/>
        </w:rPr>
        <w:t>r. poz. 1939 ze zm.) lub za odpowiadające tym przestępstwom czyny zabronione określone w przepisach prawa obcego.</w:t>
      </w:r>
    </w:p>
    <w:p w14:paraId="5957ADE5" w14:textId="2DEC7B6C" w:rsidR="00AB4FE8" w:rsidRPr="00F246EA" w:rsidRDefault="00AB4FE8" w:rsidP="001D4377">
      <w:pPr>
        <w:pStyle w:val="Akapitzlist"/>
        <w:numPr>
          <w:ilvl w:val="0"/>
          <w:numId w:val="14"/>
        </w:numPr>
        <w:spacing w:line="240" w:lineRule="auto"/>
        <w:ind w:left="360"/>
        <w:rPr>
          <w:szCs w:val="22"/>
        </w:rPr>
      </w:pPr>
      <w:r w:rsidRPr="00F246EA">
        <w:rPr>
          <w:szCs w:val="22"/>
        </w:rPr>
        <w:t>Wykonawca oświadcza, że wobec osób dedykowanych do realizacji zamówienia nie zachodzą okoliczności wyłączające możliwość pracy z</w:t>
      </w:r>
      <w:r w:rsidR="002C1E62">
        <w:rPr>
          <w:szCs w:val="22"/>
        </w:rPr>
        <w:t xml:space="preserve"> dziećmi</w:t>
      </w:r>
      <w:r w:rsidRPr="00F246EA">
        <w:rPr>
          <w:szCs w:val="22"/>
        </w:rPr>
        <w:t>, zgodnie z ustawą z dnia 13 maja 2016</w:t>
      </w:r>
      <w:r w:rsidR="00A10CED">
        <w:rPr>
          <w:szCs w:val="22"/>
        </w:rPr>
        <w:t xml:space="preserve"> </w:t>
      </w:r>
      <w:r w:rsidRPr="00F246EA">
        <w:rPr>
          <w:szCs w:val="22"/>
        </w:rPr>
        <w:t xml:space="preserve">r. </w:t>
      </w:r>
      <w:r w:rsidRPr="00F246EA">
        <w:rPr>
          <w:iCs/>
          <w:szCs w:val="22"/>
        </w:rPr>
        <w:t xml:space="preserve">o przeciwdziałaniu zagrożeniom przestępczością na tle seksualnym </w:t>
      </w:r>
      <w:r w:rsidRPr="00F246EA">
        <w:rPr>
          <w:szCs w:val="22"/>
        </w:rPr>
        <w:t xml:space="preserve"> i</w:t>
      </w:r>
      <w:r w:rsidR="009C71B1" w:rsidRPr="00F246EA">
        <w:rPr>
          <w:szCs w:val="22"/>
        </w:rPr>
        <w:t xml:space="preserve"> </w:t>
      </w:r>
      <w:r w:rsidRPr="00F246EA">
        <w:rPr>
          <w:szCs w:val="22"/>
        </w:rPr>
        <w:t xml:space="preserve">osoba ta nie figuruje w Krajowym Rejestrze Karnym. </w:t>
      </w:r>
    </w:p>
    <w:p w14:paraId="65CE7D52" w14:textId="77777777" w:rsidR="009C71B1" w:rsidRPr="00F246EA" w:rsidRDefault="00AB4FE8" w:rsidP="001D4377">
      <w:pPr>
        <w:pStyle w:val="Akapitzlist"/>
        <w:numPr>
          <w:ilvl w:val="0"/>
          <w:numId w:val="14"/>
        </w:numPr>
        <w:spacing w:line="240" w:lineRule="auto"/>
        <w:ind w:left="360"/>
        <w:rPr>
          <w:szCs w:val="22"/>
        </w:rPr>
      </w:pPr>
      <w:r w:rsidRPr="00F246EA">
        <w:rPr>
          <w:szCs w:val="22"/>
        </w:rPr>
        <w:t>W przypadku konieczności zmiany w okresie trwania umowy osoby/</w:t>
      </w:r>
      <w:proofErr w:type="spellStart"/>
      <w:r w:rsidRPr="00F246EA">
        <w:rPr>
          <w:szCs w:val="22"/>
        </w:rPr>
        <w:t>ób</w:t>
      </w:r>
      <w:proofErr w:type="spellEnd"/>
      <w:r w:rsidRPr="00F246EA">
        <w:rPr>
          <w:szCs w:val="22"/>
        </w:rPr>
        <w:t xml:space="preserve"> dedykowanej </w:t>
      </w:r>
      <w:r w:rsidRPr="00F246EA">
        <w:rPr>
          <w:szCs w:val="22"/>
        </w:rPr>
        <w:br/>
        <w:t xml:space="preserve">do realizacji umowy wskazanej w wykazie, nowa osoba skierowana do realizacji usługi musi posiadać wykształcenie, doświadczenie zawodowe i kwalifikacje nie mniejsze niż osoba pierwotnie dedykowana do realizacji zamówienia. </w:t>
      </w:r>
    </w:p>
    <w:p w14:paraId="452F3D36" w14:textId="527A84AD" w:rsidR="002E5C64" w:rsidRPr="002E5C64" w:rsidRDefault="009C71B1" w:rsidP="001D4377">
      <w:pPr>
        <w:pStyle w:val="Akapitzlist"/>
        <w:numPr>
          <w:ilvl w:val="0"/>
          <w:numId w:val="14"/>
        </w:numPr>
        <w:spacing w:line="240" w:lineRule="auto"/>
        <w:ind w:left="360"/>
        <w:rPr>
          <w:rFonts w:eastAsia="Arial Narrow"/>
          <w:b/>
        </w:rPr>
      </w:pPr>
      <w:r w:rsidRPr="00F246EA">
        <w:rPr>
          <w:szCs w:val="22"/>
        </w:rPr>
        <w:t xml:space="preserve">O </w:t>
      </w:r>
      <w:r w:rsidR="00AB4FE8" w:rsidRPr="00F246EA">
        <w:rPr>
          <w:szCs w:val="22"/>
        </w:rPr>
        <w:t>zamiarze zmiany osoby/</w:t>
      </w:r>
      <w:proofErr w:type="spellStart"/>
      <w:r w:rsidR="00AB4FE8" w:rsidRPr="00F246EA">
        <w:rPr>
          <w:szCs w:val="22"/>
        </w:rPr>
        <w:t>ób</w:t>
      </w:r>
      <w:proofErr w:type="spellEnd"/>
      <w:r w:rsidR="00AB4FE8" w:rsidRPr="00F246EA">
        <w:rPr>
          <w:szCs w:val="22"/>
        </w:rPr>
        <w:t xml:space="preserve"> dedykowanej do realizacji zamówienia Wykonawca zobowiązany jest zawiadomić Zamawiającego na piśmie, przedstawiając wymagane informacje dotyczące osoby proponowanej do realizacji zamówienia, w szczególności w zakresie wykształcenia, doświadczenia zawodowego i kwalifikacji </w:t>
      </w:r>
      <w:r w:rsidRPr="00F246EA">
        <w:rPr>
          <w:szCs w:val="22"/>
        </w:rPr>
        <w:t>n</w:t>
      </w:r>
      <w:r w:rsidR="00AB4FE8" w:rsidRPr="00F246EA">
        <w:rPr>
          <w:szCs w:val="22"/>
        </w:rPr>
        <w:t xml:space="preserve">ie później niż </w:t>
      </w:r>
      <w:r w:rsidR="00A10CED">
        <w:rPr>
          <w:szCs w:val="22"/>
        </w:rPr>
        <w:t>5</w:t>
      </w:r>
      <w:r w:rsidR="00AB4FE8" w:rsidRPr="00F246EA">
        <w:rPr>
          <w:szCs w:val="22"/>
        </w:rPr>
        <w:t xml:space="preserve"> dni przed planowaną datą rozpoczęcia realizacji przez osobę zaproponowaną. Zmiana osoby dedykowanej do realizacji zamówienia wymaga akceptacji ze strony Zamawiającego.</w:t>
      </w:r>
      <w:bookmarkEnd w:id="3"/>
    </w:p>
    <w:p w14:paraId="172746E0" w14:textId="2EBC59CD" w:rsidR="00934151" w:rsidRPr="00934151" w:rsidRDefault="00676BB1" w:rsidP="00934151">
      <w:pPr>
        <w:pStyle w:val="Akapitzlist"/>
        <w:numPr>
          <w:ilvl w:val="0"/>
          <w:numId w:val="14"/>
        </w:numPr>
        <w:spacing w:line="240" w:lineRule="auto"/>
        <w:ind w:left="360"/>
        <w:rPr>
          <w:szCs w:val="22"/>
          <w:lang w:eastAsia="pl-PL"/>
        </w:rPr>
      </w:pPr>
      <w:r w:rsidRPr="00FB3D1F">
        <w:rPr>
          <w:szCs w:val="22"/>
          <w:lang w:eastAsia="pl-PL"/>
        </w:rPr>
        <w:t>W</w:t>
      </w:r>
      <w:r w:rsidR="002F3573">
        <w:rPr>
          <w:szCs w:val="22"/>
          <w:lang w:eastAsia="pl-PL"/>
        </w:rPr>
        <w:t xml:space="preserve">ykonawca w </w:t>
      </w:r>
      <w:r w:rsidRPr="00FB3D1F">
        <w:rPr>
          <w:szCs w:val="22"/>
          <w:lang w:eastAsia="pl-PL"/>
        </w:rPr>
        <w:t xml:space="preserve"> terminie </w:t>
      </w:r>
      <w:r w:rsidR="006F6CA2" w:rsidRPr="00FB3D1F">
        <w:rPr>
          <w:szCs w:val="22"/>
          <w:lang w:eastAsia="pl-PL"/>
        </w:rPr>
        <w:t>7</w:t>
      </w:r>
      <w:r w:rsidRPr="00FB3D1F">
        <w:rPr>
          <w:szCs w:val="22"/>
          <w:lang w:eastAsia="pl-PL"/>
        </w:rPr>
        <w:t xml:space="preserve"> dni od zakończenia usługi</w:t>
      </w:r>
      <w:r w:rsidR="00A10CED">
        <w:rPr>
          <w:szCs w:val="22"/>
          <w:lang w:eastAsia="pl-PL"/>
        </w:rPr>
        <w:t xml:space="preserve">, o której mowa w OPZ  3a </w:t>
      </w:r>
      <w:r w:rsidR="006F6CA2" w:rsidRPr="00FB3D1F">
        <w:rPr>
          <w:szCs w:val="22"/>
          <w:lang w:eastAsia="pl-PL"/>
        </w:rPr>
        <w:t>przekaże Zamawiającemu w formie pisemnej niżej wymienione dokumenty:</w:t>
      </w:r>
      <w:r w:rsidR="006F6CA2" w:rsidRPr="00FB3D1F">
        <w:rPr>
          <w:szCs w:val="22"/>
        </w:rPr>
        <w:t xml:space="preserve"> </w:t>
      </w:r>
      <w:r w:rsidR="006F6CA2" w:rsidRPr="00FB3D1F">
        <w:rPr>
          <w:bCs/>
          <w:szCs w:val="22"/>
        </w:rPr>
        <w:t>raport z realizacji usługi,</w:t>
      </w:r>
      <w:r w:rsidR="006F6CA2" w:rsidRPr="00FB3D1F">
        <w:rPr>
          <w:szCs w:val="22"/>
        </w:rPr>
        <w:t xml:space="preserve">  dzienniki zajęć,  listę osób korzystających z  zakwaterowania, listę osób korzystających z transportu, listę osób korzystających z wyżywienia, list</w:t>
      </w:r>
      <w:r w:rsidR="00FB3D1F">
        <w:rPr>
          <w:szCs w:val="22"/>
        </w:rPr>
        <w:t>ę</w:t>
      </w:r>
      <w:r w:rsidR="006F6CA2" w:rsidRPr="00FB3D1F">
        <w:rPr>
          <w:szCs w:val="22"/>
        </w:rPr>
        <w:t xml:space="preserve"> osób korzystających z serwisu kawowego, listy obecności: w warsztatach, w zajęciach edukacyjnych i w programie terapeutycznym, listę odbioru materiałów </w:t>
      </w:r>
      <w:r w:rsidR="00053DFF">
        <w:rPr>
          <w:szCs w:val="22"/>
        </w:rPr>
        <w:t>edukacyjnych</w:t>
      </w:r>
      <w:r w:rsidR="006F6CA2" w:rsidRPr="00FB3D1F">
        <w:rPr>
          <w:szCs w:val="22"/>
        </w:rPr>
        <w:t xml:space="preserve"> i szkoleniowych, listę odbioru zaświadczeń i kopię wydanych zaświadczeń,</w:t>
      </w:r>
      <w:r w:rsidR="00DF5386">
        <w:rPr>
          <w:szCs w:val="22"/>
        </w:rPr>
        <w:t xml:space="preserve"> </w:t>
      </w:r>
      <w:r w:rsidR="00DF5386" w:rsidRPr="00B109C5">
        <w:rPr>
          <w:bCs/>
          <w:szCs w:val="22"/>
        </w:rPr>
        <w:t xml:space="preserve">ankiety </w:t>
      </w:r>
      <w:r w:rsidR="00934151">
        <w:rPr>
          <w:bCs/>
          <w:szCs w:val="22"/>
        </w:rPr>
        <w:t xml:space="preserve">oceny wyjazdu </w:t>
      </w:r>
      <w:r w:rsidR="00DF5386" w:rsidRPr="00B109C5">
        <w:rPr>
          <w:bCs/>
          <w:szCs w:val="22"/>
        </w:rPr>
        <w:t>przeprowadzone z dorosłymi uczestnikami projektu po zakończenia uczestnictwa w wyjeździe</w:t>
      </w:r>
      <w:r w:rsidR="00DF5386">
        <w:rPr>
          <w:bCs/>
          <w:szCs w:val="22"/>
        </w:rPr>
        <w:t>,</w:t>
      </w:r>
      <w:r w:rsidR="006F6CA2" w:rsidRPr="00FB3D1F">
        <w:rPr>
          <w:bCs/>
          <w:szCs w:val="22"/>
        </w:rPr>
        <w:t xml:space="preserve"> kopie dokumentu potwierdzającego kwalifikacje prowadzących warsztaty, zajęcia edukacyjne i program terapeutyczny, kopię polisy NNW, dokumentację fotograficzną </w:t>
      </w:r>
      <w:r w:rsidR="00025A51" w:rsidRPr="00FB3D1F">
        <w:rPr>
          <w:bCs/>
          <w:szCs w:val="22"/>
        </w:rPr>
        <w:t xml:space="preserve">usługi </w:t>
      </w:r>
      <w:bookmarkStart w:id="4" w:name="_Hlk193985843"/>
      <w:bookmarkStart w:id="5" w:name="_Hlk193970910"/>
      <w:r w:rsidR="006F6CA2" w:rsidRPr="00FB3D1F">
        <w:rPr>
          <w:bCs/>
          <w:szCs w:val="22"/>
        </w:rPr>
        <w:t xml:space="preserve">na pamięci </w:t>
      </w:r>
      <w:r w:rsidR="00025A51" w:rsidRPr="00FB3D1F">
        <w:rPr>
          <w:bCs/>
          <w:szCs w:val="22"/>
        </w:rPr>
        <w:t xml:space="preserve">masowej </w:t>
      </w:r>
      <w:r w:rsidR="00025A51" w:rsidRPr="00FB3D1F">
        <w:rPr>
          <w:rStyle w:val="Pogrubienie"/>
          <w:b w:val="0"/>
          <w:szCs w:val="22"/>
        </w:rPr>
        <w:t>pendrive’y</w:t>
      </w:r>
      <w:bookmarkEnd w:id="4"/>
      <w:r w:rsidR="00B32EE1" w:rsidRPr="00B32EE1">
        <w:rPr>
          <w:rStyle w:val="Nagwek1Znak"/>
          <w:b w:val="0"/>
          <w:sz w:val="22"/>
          <w:szCs w:val="22"/>
        </w:rPr>
        <w:t xml:space="preserve"> </w:t>
      </w:r>
      <w:r w:rsidR="00B32EE1">
        <w:rPr>
          <w:rStyle w:val="Pogrubienie"/>
          <w:b w:val="0"/>
          <w:szCs w:val="22"/>
        </w:rPr>
        <w:t>wraz z materiałami szkoleniowymi przekazanymi uczestnikom wy</w:t>
      </w:r>
      <w:r w:rsidR="00B32EE1" w:rsidRPr="004E551D">
        <w:rPr>
          <w:rStyle w:val="Pogrubienie"/>
          <w:b w:val="0"/>
          <w:szCs w:val="22"/>
        </w:rPr>
        <w:t>jazdu</w:t>
      </w:r>
      <w:r w:rsidR="00934151">
        <w:rPr>
          <w:b/>
          <w:szCs w:val="22"/>
        </w:rPr>
        <w:t xml:space="preserve"> </w:t>
      </w:r>
      <w:r w:rsidR="00934151">
        <w:rPr>
          <w:rStyle w:val="Pogrubienie"/>
          <w:b w:val="0"/>
          <w:szCs w:val="22"/>
        </w:rPr>
        <w:t>oraz 1 komplet przekazanych materiałów papierniczych</w:t>
      </w:r>
      <w:r w:rsidR="00934151" w:rsidRPr="00B109C5">
        <w:rPr>
          <w:bCs/>
          <w:szCs w:val="22"/>
        </w:rPr>
        <w:t>.</w:t>
      </w:r>
    </w:p>
    <w:p w14:paraId="57354796" w14:textId="2802E130" w:rsidR="00A10CED" w:rsidRPr="00DF2A7E" w:rsidRDefault="00934151" w:rsidP="00DF2A7E">
      <w:pPr>
        <w:pStyle w:val="Akapitzlist"/>
        <w:numPr>
          <w:ilvl w:val="0"/>
          <w:numId w:val="14"/>
        </w:numPr>
        <w:spacing w:line="240" w:lineRule="auto"/>
        <w:ind w:left="360"/>
        <w:rPr>
          <w:szCs w:val="22"/>
          <w:lang w:eastAsia="pl-PL"/>
        </w:rPr>
      </w:pPr>
      <w:r w:rsidRPr="00934151">
        <w:rPr>
          <w:bCs/>
        </w:rPr>
        <w:t xml:space="preserve">Wykonawca w terminie 7 dni od zakończenia usługi, </w:t>
      </w:r>
      <w:r w:rsidRPr="00934151">
        <w:rPr>
          <w:lang w:eastAsia="pl-PL"/>
        </w:rPr>
        <w:t xml:space="preserve">o której mowa w OPZ  3b, przekaże  </w:t>
      </w:r>
      <w:r w:rsidRPr="00934151">
        <w:rPr>
          <w:bCs/>
        </w:rPr>
        <w:t xml:space="preserve">Zamawiającemu w formie pisemnej dokumentację z realizacji warsztatów tj. </w:t>
      </w:r>
      <w:bookmarkStart w:id="6" w:name="_Hlk193990718"/>
      <w:r w:rsidRPr="00934151">
        <w:rPr>
          <w:bCs/>
        </w:rPr>
        <w:t xml:space="preserve">raport z </w:t>
      </w:r>
      <w:r w:rsidRPr="00DF2A7E">
        <w:rPr>
          <w:bCs/>
        </w:rPr>
        <w:t xml:space="preserve">realizacji usługi, harmonogram realizacji usługi, dziennik zajęć, listę obecności, listę potwierdzającą korzystanie z poczęstunku oraz obiadu, listę potwierdzającą odbiór materiałów edukacyjnych i szkoleniowych, listę potwierdzającą odbiór zaświadczeń i kopie zaświadczeń oraz kopię  dokumentu  potwierdzającego kwalifikacje trenera, dokumentację fotograficzną usługi na pamięci masowej </w:t>
      </w:r>
      <w:r w:rsidRPr="00DF2A7E">
        <w:rPr>
          <w:rStyle w:val="Pogrubienie"/>
          <w:b w:val="0"/>
          <w:szCs w:val="22"/>
        </w:rPr>
        <w:t>pendrive’y</w:t>
      </w:r>
      <w:r w:rsidRPr="00DF2A7E">
        <w:rPr>
          <w:bCs/>
        </w:rPr>
        <w:t xml:space="preserve"> wraz z materiałami  szkoleniowymi przekazanymi uczestnikom warsztatów oraz ankiet</w:t>
      </w:r>
      <w:r w:rsidR="0002560C">
        <w:rPr>
          <w:bCs/>
        </w:rPr>
        <w:t>y</w:t>
      </w:r>
      <w:r w:rsidRPr="00DF2A7E">
        <w:rPr>
          <w:bCs/>
        </w:rPr>
        <w:t xml:space="preserve"> oceny warsztatów. </w:t>
      </w:r>
      <w:bookmarkEnd w:id="6"/>
    </w:p>
    <w:bookmarkEnd w:id="5"/>
    <w:p w14:paraId="369E1D3B" w14:textId="70D6C6F2" w:rsidR="00207759" w:rsidRPr="00934151" w:rsidRDefault="003C4A97" w:rsidP="001D4377">
      <w:pPr>
        <w:pStyle w:val="Akapitzlist"/>
        <w:numPr>
          <w:ilvl w:val="0"/>
          <w:numId w:val="14"/>
        </w:numPr>
        <w:spacing w:line="240" w:lineRule="auto"/>
        <w:ind w:left="360"/>
        <w:rPr>
          <w:lang w:eastAsia="pl-PL"/>
        </w:rPr>
      </w:pPr>
      <w:r w:rsidRPr="00934151">
        <w:rPr>
          <w:lang w:eastAsia="pl-PL"/>
        </w:rPr>
        <w:t xml:space="preserve">Zamawiający zastrzega sobie możliwość zmniejszenia </w:t>
      </w:r>
      <w:r w:rsidR="00207759" w:rsidRPr="00934151">
        <w:rPr>
          <w:szCs w:val="22"/>
          <w:lang w:eastAsia="pl-PL"/>
        </w:rPr>
        <w:t xml:space="preserve">liczby uczestników wyjazdu </w:t>
      </w:r>
      <w:r w:rsidR="002E5C64" w:rsidRPr="00934151">
        <w:rPr>
          <w:lang w:eastAsia="pl-PL"/>
        </w:rPr>
        <w:t xml:space="preserve">do </w:t>
      </w:r>
      <w:r w:rsidR="0080669E" w:rsidRPr="00934151">
        <w:rPr>
          <w:lang w:eastAsia="pl-PL"/>
        </w:rPr>
        <w:t>7</w:t>
      </w:r>
      <w:r w:rsidRPr="00934151">
        <w:rPr>
          <w:lang w:eastAsia="pl-PL"/>
        </w:rPr>
        <w:t xml:space="preserve"> osób w stosunku do planowanej liczby uczestników, a co za tym idzie zmianę kosztów usługi. Rozliczenie nastąpi według ceny brutto/osobę. </w:t>
      </w:r>
      <w:r w:rsidR="0080669E" w:rsidRPr="00934151">
        <w:rPr>
          <w:bCs/>
        </w:rPr>
        <w:t xml:space="preserve">Ostateczna liczba uczestników wyjazdu wskazana zostanie Wykonawcy najpóźniej na </w:t>
      </w:r>
      <w:r w:rsidR="00A10CED" w:rsidRPr="00934151">
        <w:rPr>
          <w:bCs/>
        </w:rPr>
        <w:t>7</w:t>
      </w:r>
      <w:r w:rsidR="0080669E" w:rsidRPr="00934151">
        <w:rPr>
          <w:bCs/>
        </w:rPr>
        <w:t xml:space="preserve"> dni przed terminem wyjazdu. </w:t>
      </w:r>
    </w:p>
    <w:p w14:paraId="099A8ED1" w14:textId="77777777" w:rsidR="000E4B5F" w:rsidRPr="00F246EA" w:rsidRDefault="000E4B5F" w:rsidP="00F246EA">
      <w:pPr>
        <w:spacing w:after="0" w:line="240" w:lineRule="auto"/>
        <w:ind w:left="720"/>
        <w:jc w:val="both"/>
        <w:rPr>
          <w:rFonts w:ascii="Arial" w:hAnsi="Arial" w:cs="Arial"/>
          <w:lang w:eastAsia="pl-PL"/>
        </w:rPr>
      </w:pPr>
    </w:p>
    <w:p w14:paraId="77B3F8CA" w14:textId="5D7926DD" w:rsidR="00075A5C" w:rsidRPr="00F246EA" w:rsidRDefault="00075A5C" w:rsidP="00F246EA">
      <w:pPr>
        <w:suppressAutoHyphens/>
        <w:autoSpaceDE w:val="0"/>
        <w:spacing w:after="0" w:line="240" w:lineRule="auto"/>
        <w:jc w:val="center"/>
        <w:rPr>
          <w:rFonts w:ascii="Arial" w:hAnsi="Arial" w:cs="Arial"/>
          <w:b/>
          <w:bCs/>
          <w:color w:val="000000"/>
          <w:lang w:eastAsia="zh-CN"/>
        </w:rPr>
      </w:pPr>
      <w:r w:rsidRPr="00F246EA">
        <w:rPr>
          <w:rFonts w:ascii="Arial" w:hAnsi="Arial" w:cs="Arial"/>
          <w:b/>
          <w:bCs/>
          <w:color w:val="000000"/>
          <w:lang w:eastAsia="zh-CN"/>
        </w:rPr>
        <w:t xml:space="preserve">§ </w:t>
      </w:r>
      <w:r w:rsidR="000E4B5F" w:rsidRPr="00F246EA">
        <w:rPr>
          <w:rFonts w:ascii="Arial" w:hAnsi="Arial" w:cs="Arial"/>
          <w:b/>
          <w:bCs/>
          <w:color w:val="000000"/>
          <w:lang w:eastAsia="zh-CN"/>
        </w:rPr>
        <w:t>3</w:t>
      </w:r>
    </w:p>
    <w:p w14:paraId="562679E4" w14:textId="77777777" w:rsidR="001F37E5" w:rsidRPr="00F246EA" w:rsidRDefault="00075A5C" w:rsidP="00F246EA">
      <w:pPr>
        <w:suppressAutoHyphens/>
        <w:autoSpaceDE w:val="0"/>
        <w:spacing w:after="0" w:line="240" w:lineRule="auto"/>
        <w:jc w:val="center"/>
        <w:rPr>
          <w:rFonts w:ascii="Arial" w:eastAsia="Calibri" w:hAnsi="Arial" w:cs="Arial"/>
          <w:b/>
          <w:bCs/>
          <w:color w:val="000000"/>
          <w:lang w:eastAsia="zh-CN"/>
        </w:rPr>
      </w:pPr>
      <w:r w:rsidRPr="00F246EA">
        <w:rPr>
          <w:rFonts w:ascii="Arial" w:eastAsia="Calibri" w:hAnsi="Arial" w:cs="Arial"/>
          <w:b/>
          <w:bCs/>
          <w:color w:val="000000"/>
          <w:lang w:eastAsia="zh-CN"/>
        </w:rPr>
        <w:t>Termin wykonania umowy</w:t>
      </w:r>
    </w:p>
    <w:p w14:paraId="46658D59" w14:textId="645B204E" w:rsidR="00075A5C" w:rsidRDefault="00075A5C" w:rsidP="006375EE">
      <w:pPr>
        <w:pStyle w:val="Akapitzlist"/>
        <w:autoSpaceDE w:val="0"/>
        <w:spacing w:line="240" w:lineRule="auto"/>
        <w:ind w:left="0"/>
        <w:rPr>
          <w:rFonts w:eastAsia="Calibri"/>
          <w:color w:val="000000"/>
        </w:rPr>
      </w:pPr>
      <w:r w:rsidRPr="00EE5E88">
        <w:rPr>
          <w:color w:val="000000"/>
        </w:rPr>
        <w:t xml:space="preserve">Wykonawca wykona przedmiot umowy </w:t>
      </w:r>
      <w:r w:rsidR="002E5C64" w:rsidRPr="00EE5E88">
        <w:rPr>
          <w:color w:val="000000"/>
        </w:rPr>
        <w:t>do 30 czerwca 202</w:t>
      </w:r>
      <w:r w:rsidR="00A10CED">
        <w:rPr>
          <w:color w:val="000000"/>
        </w:rPr>
        <w:t>6</w:t>
      </w:r>
      <w:r w:rsidR="002E5C64" w:rsidRPr="00EE5E88">
        <w:rPr>
          <w:color w:val="000000"/>
        </w:rPr>
        <w:t xml:space="preserve"> r. w tym wyjazd odbędzie się w</w:t>
      </w:r>
      <w:r w:rsidRPr="00EE5E88">
        <w:rPr>
          <w:color w:val="000000"/>
        </w:rPr>
        <w:t xml:space="preserve"> okresie </w:t>
      </w:r>
      <w:r w:rsidRPr="00EE5E88">
        <w:rPr>
          <w:rFonts w:eastAsia="Calibri"/>
          <w:color w:val="000000"/>
        </w:rPr>
        <w:t xml:space="preserve">od dnia </w:t>
      </w:r>
      <w:r w:rsidR="0080669E" w:rsidRPr="00EE5E88">
        <w:rPr>
          <w:rFonts w:eastAsia="Calibri"/>
          <w:color w:val="000000"/>
        </w:rPr>
        <w:t>1</w:t>
      </w:r>
      <w:r w:rsidR="00A10CED">
        <w:rPr>
          <w:rFonts w:eastAsia="Calibri"/>
          <w:color w:val="000000"/>
        </w:rPr>
        <w:t>5</w:t>
      </w:r>
      <w:r w:rsidR="0080669E" w:rsidRPr="00EE5E88">
        <w:rPr>
          <w:rFonts w:eastAsia="Calibri"/>
          <w:color w:val="000000"/>
        </w:rPr>
        <w:t>.0</w:t>
      </w:r>
      <w:r w:rsidR="00A10CED">
        <w:rPr>
          <w:rFonts w:eastAsia="Calibri"/>
          <w:color w:val="000000"/>
        </w:rPr>
        <w:t>4</w:t>
      </w:r>
      <w:r w:rsidR="0080669E" w:rsidRPr="00EE5E88">
        <w:rPr>
          <w:rFonts w:eastAsia="Calibri"/>
          <w:color w:val="000000"/>
        </w:rPr>
        <w:t>.202</w:t>
      </w:r>
      <w:r w:rsidR="00A10CED">
        <w:rPr>
          <w:rFonts w:eastAsia="Calibri"/>
          <w:color w:val="000000"/>
        </w:rPr>
        <w:t>6</w:t>
      </w:r>
      <w:r w:rsidR="0080669E" w:rsidRPr="00EE5E88">
        <w:rPr>
          <w:rFonts w:eastAsia="Calibri"/>
          <w:color w:val="000000"/>
        </w:rPr>
        <w:t xml:space="preserve"> r. do dnia 1</w:t>
      </w:r>
      <w:r w:rsidR="00A10CED">
        <w:rPr>
          <w:rFonts w:eastAsia="Calibri"/>
          <w:color w:val="000000"/>
        </w:rPr>
        <w:t>9</w:t>
      </w:r>
      <w:r w:rsidR="0080669E" w:rsidRPr="00EE5E88">
        <w:rPr>
          <w:rFonts w:eastAsia="Calibri"/>
          <w:color w:val="000000"/>
        </w:rPr>
        <w:t>.0</w:t>
      </w:r>
      <w:r w:rsidR="00A10CED">
        <w:rPr>
          <w:rFonts w:eastAsia="Calibri"/>
          <w:color w:val="000000"/>
        </w:rPr>
        <w:t>4</w:t>
      </w:r>
      <w:r w:rsidR="0080669E" w:rsidRPr="00EE5E88">
        <w:rPr>
          <w:rFonts w:eastAsia="Calibri"/>
          <w:color w:val="000000"/>
        </w:rPr>
        <w:t>.202</w:t>
      </w:r>
      <w:r w:rsidR="00A10CED">
        <w:rPr>
          <w:rFonts w:eastAsia="Calibri"/>
          <w:color w:val="000000"/>
        </w:rPr>
        <w:t>6</w:t>
      </w:r>
      <w:r w:rsidR="0080669E" w:rsidRPr="00EE5E88">
        <w:rPr>
          <w:rFonts w:eastAsia="Calibri"/>
          <w:color w:val="000000"/>
        </w:rPr>
        <w:t xml:space="preserve"> r.</w:t>
      </w:r>
      <w:r w:rsidR="00676BB1" w:rsidRPr="00EE5E88">
        <w:rPr>
          <w:rFonts w:eastAsia="Calibri"/>
          <w:color w:val="000000"/>
        </w:rPr>
        <w:t xml:space="preserve"> </w:t>
      </w:r>
    </w:p>
    <w:p w14:paraId="4C26DAA1" w14:textId="77777777" w:rsidR="001F37E5" w:rsidRPr="00F246EA" w:rsidRDefault="001F37E5" w:rsidP="00B349A5">
      <w:pPr>
        <w:suppressAutoHyphens/>
        <w:autoSpaceDE w:val="0"/>
        <w:spacing w:after="0" w:line="240" w:lineRule="auto"/>
        <w:rPr>
          <w:rFonts w:ascii="Arial" w:hAnsi="Arial" w:cs="Arial"/>
          <w:b/>
          <w:bCs/>
          <w:color w:val="000000"/>
          <w:lang w:eastAsia="zh-CN"/>
        </w:rPr>
      </w:pPr>
    </w:p>
    <w:p w14:paraId="58757BDE" w14:textId="00620187" w:rsidR="001F37E5" w:rsidRPr="00F246EA" w:rsidRDefault="001F37E5" w:rsidP="00F246EA">
      <w:pPr>
        <w:suppressAutoHyphens/>
        <w:autoSpaceDE w:val="0"/>
        <w:spacing w:after="0" w:line="240" w:lineRule="auto"/>
        <w:jc w:val="center"/>
        <w:rPr>
          <w:rFonts w:ascii="Arial" w:hAnsi="Arial" w:cs="Arial"/>
          <w:b/>
          <w:bCs/>
          <w:color w:val="000000"/>
          <w:lang w:eastAsia="zh-CN"/>
        </w:rPr>
      </w:pPr>
      <w:r w:rsidRPr="00F246EA">
        <w:rPr>
          <w:rFonts w:ascii="Arial" w:hAnsi="Arial" w:cs="Arial"/>
          <w:b/>
          <w:bCs/>
          <w:color w:val="000000"/>
          <w:lang w:eastAsia="zh-CN"/>
        </w:rPr>
        <w:t xml:space="preserve">§ </w:t>
      </w:r>
      <w:r w:rsidR="000E4B5F" w:rsidRPr="00F246EA">
        <w:rPr>
          <w:rFonts w:ascii="Arial" w:hAnsi="Arial" w:cs="Arial"/>
          <w:b/>
          <w:bCs/>
          <w:color w:val="000000"/>
          <w:lang w:eastAsia="zh-CN"/>
        </w:rPr>
        <w:t>4</w:t>
      </w:r>
    </w:p>
    <w:p w14:paraId="04A0FE44" w14:textId="40A6D86E" w:rsidR="002655C3" w:rsidRPr="00F246EA" w:rsidRDefault="001F37E5" w:rsidP="00BC370C">
      <w:pPr>
        <w:suppressAutoHyphens/>
        <w:autoSpaceDE w:val="0"/>
        <w:spacing w:after="0" w:line="240" w:lineRule="auto"/>
        <w:jc w:val="center"/>
        <w:rPr>
          <w:rFonts w:ascii="Arial" w:eastAsia="Calibri" w:hAnsi="Arial" w:cs="Arial"/>
          <w:b/>
          <w:bCs/>
          <w:color w:val="000000"/>
          <w:lang w:eastAsia="zh-CN"/>
        </w:rPr>
      </w:pPr>
      <w:r w:rsidRPr="00F246EA">
        <w:rPr>
          <w:rFonts w:ascii="Arial" w:eastAsia="Calibri" w:hAnsi="Arial" w:cs="Arial"/>
          <w:b/>
          <w:bCs/>
          <w:color w:val="000000"/>
          <w:lang w:eastAsia="zh-CN"/>
        </w:rPr>
        <w:t>Wynagrodzenie</w:t>
      </w:r>
    </w:p>
    <w:p w14:paraId="725DC813" w14:textId="4D774259" w:rsidR="000E4B5F" w:rsidRPr="00BC370C" w:rsidRDefault="001F37E5" w:rsidP="001D4377">
      <w:pPr>
        <w:pStyle w:val="Akapitzlist"/>
        <w:numPr>
          <w:ilvl w:val="0"/>
          <w:numId w:val="3"/>
        </w:numPr>
        <w:tabs>
          <w:tab w:val="left" w:pos="0"/>
        </w:tabs>
        <w:autoSpaceDE w:val="0"/>
        <w:spacing w:line="240" w:lineRule="auto"/>
        <w:ind w:left="360"/>
      </w:pPr>
      <w:bookmarkStart w:id="7" w:name="_Hlk193979938"/>
      <w:r w:rsidRPr="00BC370C">
        <w:rPr>
          <w:color w:val="000000"/>
          <w:szCs w:val="22"/>
        </w:rPr>
        <w:t xml:space="preserve">Za prawidłowo wykonany przedmiot umowy Zamawiający zapłaci Wykonawcy </w:t>
      </w:r>
      <w:r w:rsidRPr="00BC370C">
        <w:rPr>
          <w:szCs w:val="22"/>
        </w:rPr>
        <w:t xml:space="preserve">wynagrodzenie </w:t>
      </w:r>
      <w:r w:rsidR="000E4B5F" w:rsidRPr="00BC370C">
        <w:t xml:space="preserve"> </w:t>
      </w:r>
      <w:r w:rsidR="002655C3" w:rsidRPr="00BC370C">
        <w:t xml:space="preserve">maksymalne </w:t>
      </w:r>
      <w:r w:rsidR="002B1415" w:rsidRPr="00BC370C">
        <w:t>do</w:t>
      </w:r>
      <w:r w:rsidR="000E4B5F" w:rsidRPr="00BC370C">
        <w:t xml:space="preserve"> wysokości </w:t>
      </w:r>
      <w:r w:rsidR="000E4B5F" w:rsidRPr="00BC370C">
        <w:rPr>
          <w:b/>
        </w:rPr>
        <w:t xml:space="preserve">……. </w:t>
      </w:r>
      <w:r w:rsidR="002655C3" w:rsidRPr="00BC370C">
        <w:rPr>
          <w:b/>
        </w:rPr>
        <w:t>…z</w:t>
      </w:r>
      <w:r w:rsidR="000E4B5F" w:rsidRPr="00BC370C">
        <w:rPr>
          <w:b/>
        </w:rPr>
        <w:t>ł</w:t>
      </w:r>
      <w:r w:rsidR="002655C3" w:rsidRPr="00BC370C">
        <w:rPr>
          <w:b/>
        </w:rPr>
        <w:t xml:space="preserve"> brutto</w:t>
      </w:r>
      <w:r w:rsidR="000E4B5F" w:rsidRPr="00BC370C">
        <w:t xml:space="preserve"> </w:t>
      </w:r>
      <w:r w:rsidR="002655C3" w:rsidRPr="00BC370C">
        <w:t xml:space="preserve"> </w:t>
      </w:r>
      <w:r w:rsidR="000E4B5F" w:rsidRPr="00BC370C">
        <w:t xml:space="preserve">(słownie: ……….), </w:t>
      </w:r>
    </w:p>
    <w:p w14:paraId="00287C94" w14:textId="2C6AA0EB" w:rsidR="00DF2A7E" w:rsidRPr="00CE0649" w:rsidRDefault="000E4B5F" w:rsidP="00CE0649">
      <w:pPr>
        <w:suppressAutoHyphens/>
        <w:autoSpaceDE w:val="0"/>
        <w:spacing w:after="0" w:line="240" w:lineRule="auto"/>
        <w:ind w:left="700"/>
        <w:jc w:val="both"/>
        <w:rPr>
          <w:rFonts w:ascii="Arial" w:hAnsi="Arial" w:cs="Arial"/>
          <w:bCs/>
        </w:rPr>
      </w:pPr>
      <w:r w:rsidRPr="002E5C64">
        <w:rPr>
          <w:rFonts w:ascii="Arial" w:hAnsi="Arial" w:cs="Arial"/>
          <w:lang w:eastAsia="zh-CN"/>
        </w:rPr>
        <w:t>w tym: netto: …………….. (słownie: ……….), VAT: …..  zł (słownie: ……….)</w:t>
      </w:r>
      <w:r w:rsidR="00BC370C" w:rsidRPr="002E5C64">
        <w:rPr>
          <w:rFonts w:ascii="Arial" w:hAnsi="Arial" w:cs="Arial"/>
          <w:lang w:eastAsia="zh-CN"/>
        </w:rPr>
        <w:t xml:space="preserve"> na </w:t>
      </w:r>
      <w:r w:rsidR="002971A0" w:rsidRPr="002E5C64">
        <w:rPr>
          <w:rFonts w:ascii="Arial" w:hAnsi="Arial" w:cs="Arial"/>
          <w:bCs/>
        </w:rPr>
        <w:t>podstawie cen podan</w:t>
      </w:r>
      <w:r w:rsidR="00DF2A7E">
        <w:rPr>
          <w:rFonts w:ascii="Arial" w:hAnsi="Arial" w:cs="Arial"/>
          <w:bCs/>
        </w:rPr>
        <w:t>ych</w:t>
      </w:r>
      <w:r w:rsidR="002971A0" w:rsidRPr="002E5C64">
        <w:rPr>
          <w:rFonts w:ascii="Arial" w:hAnsi="Arial" w:cs="Arial"/>
          <w:bCs/>
        </w:rPr>
        <w:t xml:space="preserve"> w Ofercie</w:t>
      </w:r>
      <w:r w:rsidR="00B924A3">
        <w:rPr>
          <w:rFonts w:ascii="Arial" w:hAnsi="Arial" w:cs="Arial"/>
          <w:bCs/>
        </w:rPr>
        <w:t>.</w:t>
      </w:r>
      <w:r w:rsidR="00DF2A7E">
        <w:rPr>
          <w:rFonts w:ascii="Arial" w:hAnsi="Arial" w:cs="Arial"/>
          <w:bCs/>
        </w:rPr>
        <w:t xml:space="preserve"> </w:t>
      </w:r>
    </w:p>
    <w:p w14:paraId="48A6BCF0" w14:textId="77777777" w:rsidR="00DF2A7E" w:rsidRPr="00AD6F5C" w:rsidRDefault="00DF2A7E" w:rsidP="00DF2A7E">
      <w:pPr>
        <w:pStyle w:val="Akapitzlist"/>
        <w:widowControl w:val="0"/>
        <w:numPr>
          <w:ilvl w:val="0"/>
          <w:numId w:val="3"/>
        </w:numPr>
        <w:spacing w:line="240" w:lineRule="auto"/>
        <w:ind w:left="360"/>
        <w:rPr>
          <w:bCs/>
          <w:szCs w:val="22"/>
        </w:rPr>
      </w:pPr>
      <w:r w:rsidRPr="00AD6F5C">
        <w:rPr>
          <w:bCs/>
          <w:szCs w:val="22"/>
        </w:rPr>
        <w:t>Na wynagrodzenie, o którym mowa w ust. 1 składa się wynagrodzenie częściowe za wykonanie każdej usługi w wysokościach określonych poniżej:</w:t>
      </w:r>
    </w:p>
    <w:p w14:paraId="3FAB0DD1" w14:textId="351BFF2A" w:rsidR="00DF2A7E" w:rsidRPr="00AD6F5C" w:rsidRDefault="00DF2A7E" w:rsidP="00DF2A7E">
      <w:pPr>
        <w:pStyle w:val="Akapitzlist"/>
        <w:numPr>
          <w:ilvl w:val="0"/>
          <w:numId w:val="27"/>
        </w:numPr>
        <w:autoSpaceDE w:val="0"/>
        <w:spacing w:line="240" w:lineRule="auto"/>
      </w:pPr>
      <w:r w:rsidRPr="00AD6F5C">
        <w:rPr>
          <w:bCs/>
        </w:rPr>
        <w:t xml:space="preserve">za wykonanie usługi </w:t>
      </w:r>
      <w:r w:rsidRPr="00AD6F5C">
        <w:rPr>
          <w:rFonts w:eastAsia="Calibri"/>
          <w:lang w:eastAsia="pl-PL"/>
        </w:rPr>
        <w:t xml:space="preserve">zorganizowania </w:t>
      </w:r>
      <w:r w:rsidRPr="00AD6F5C">
        <w:rPr>
          <w:rFonts w:eastAsiaTheme="minorHAnsi"/>
          <w:lang w:eastAsia="en-US"/>
        </w:rPr>
        <w:t>i przeprowadz</w:t>
      </w:r>
      <w:r w:rsidR="00D456A3">
        <w:rPr>
          <w:rFonts w:eastAsiaTheme="minorHAnsi"/>
          <w:lang w:eastAsia="en-US"/>
        </w:rPr>
        <w:t>e</w:t>
      </w:r>
      <w:r w:rsidRPr="00AD6F5C">
        <w:rPr>
          <w:rFonts w:eastAsiaTheme="minorHAnsi"/>
          <w:lang w:eastAsia="en-US"/>
        </w:rPr>
        <w:t xml:space="preserve">nia </w:t>
      </w:r>
      <w:r w:rsidRPr="00AD6F5C">
        <w:rPr>
          <w:bCs/>
          <w:lang w:eastAsia="ar-SA"/>
        </w:rPr>
        <w:t>Wyjazdu terapeutyczno-edukacyjnego dla 15 rodzin zastępczych z 20 dzieci</w:t>
      </w:r>
      <w:r w:rsidR="00B30BBD" w:rsidRPr="00AD6F5C">
        <w:rPr>
          <w:rFonts w:eastAsiaTheme="minorHAnsi"/>
          <w:bCs/>
          <w:lang w:eastAsia="ar-SA"/>
        </w:rPr>
        <w:t xml:space="preserve"> </w:t>
      </w:r>
      <w:r w:rsidRPr="00AD6F5C">
        <w:rPr>
          <w:rFonts w:eastAsiaTheme="minorHAnsi"/>
          <w:bCs/>
          <w:lang w:eastAsia="ar-SA"/>
        </w:rPr>
        <w:t xml:space="preserve">– wynagrodzenie brutto w wysokości ……………. zł (słownie: …………) </w:t>
      </w:r>
      <w:r w:rsidRPr="00AD6F5C">
        <w:t xml:space="preserve">w tym: netto: …………….. (słownie: ……….), VAT: …..  zł (słownie: ……….), </w:t>
      </w:r>
    </w:p>
    <w:p w14:paraId="203DE178" w14:textId="4203D8C1" w:rsidR="00DF2A7E" w:rsidRPr="00AD6F5C" w:rsidRDefault="00DF2A7E" w:rsidP="00DF2A7E">
      <w:pPr>
        <w:pStyle w:val="Akapitzlist"/>
        <w:numPr>
          <w:ilvl w:val="0"/>
          <w:numId w:val="27"/>
        </w:numPr>
        <w:autoSpaceDE w:val="0"/>
        <w:spacing w:line="240" w:lineRule="auto"/>
      </w:pPr>
      <w:r w:rsidRPr="00AD6F5C">
        <w:rPr>
          <w:bCs/>
        </w:rPr>
        <w:t>za wykonanie usługi</w:t>
      </w:r>
      <w:r w:rsidRPr="00AD6F5C">
        <w:rPr>
          <w:rFonts w:eastAsia="Calibri"/>
          <w:lang w:eastAsia="pl-PL"/>
        </w:rPr>
        <w:t xml:space="preserve"> </w:t>
      </w:r>
      <w:r w:rsidRPr="00AD6F5C">
        <w:t>zorganizowania i przeprowadzenia</w:t>
      </w:r>
      <w:r w:rsidRPr="00AD6F5C">
        <w:rPr>
          <w:rFonts w:eastAsiaTheme="minorHAnsi"/>
          <w:lang w:eastAsia="en-US"/>
        </w:rPr>
        <w:t xml:space="preserve"> Warsztatów tematycznych dla </w:t>
      </w:r>
      <w:r w:rsidR="00B30BBD" w:rsidRPr="00AD6F5C">
        <w:rPr>
          <w:rFonts w:eastAsiaTheme="minorHAnsi"/>
          <w:lang w:eastAsia="en-US"/>
        </w:rPr>
        <w:t xml:space="preserve">15 </w:t>
      </w:r>
      <w:r w:rsidRPr="00AD6F5C">
        <w:rPr>
          <w:rFonts w:eastAsiaTheme="minorHAnsi"/>
          <w:lang w:eastAsia="en-US"/>
        </w:rPr>
        <w:t>rodzin zastępczych</w:t>
      </w:r>
      <w:r w:rsidRPr="00AD6F5C">
        <w:t xml:space="preserve"> </w:t>
      </w:r>
      <w:r w:rsidRPr="00AD6F5C">
        <w:rPr>
          <w:rFonts w:eastAsiaTheme="minorHAnsi"/>
          <w:bCs/>
          <w:lang w:eastAsia="ar-SA"/>
        </w:rPr>
        <w:t xml:space="preserve">– wynagrodzenie brutto w wysokości ……………. zł (słownie: …………) </w:t>
      </w:r>
      <w:r w:rsidRPr="00AD6F5C">
        <w:t>w tym: netto: …………….. (słownie: ……….), VAT: …..  zł (słownie: ……….).</w:t>
      </w:r>
    </w:p>
    <w:p w14:paraId="00FF8A92" w14:textId="77777777" w:rsidR="00DF2A7E" w:rsidRPr="00AD6F5C" w:rsidRDefault="00DF2A7E" w:rsidP="00DF2A7E">
      <w:pPr>
        <w:pStyle w:val="Akapitzlist"/>
        <w:widowControl w:val="0"/>
        <w:numPr>
          <w:ilvl w:val="0"/>
          <w:numId w:val="3"/>
        </w:numPr>
        <w:spacing w:line="240" w:lineRule="auto"/>
        <w:ind w:left="360"/>
        <w:rPr>
          <w:bCs/>
          <w:szCs w:val="22"/>
        </w:rPr>
      </w:pPr>
      <w:r w:rsidRPr="00AD6F5C">
        <w:rPr>
          <w:bCs/>
          <w:szCs w:val="22"/>
        </w:rPr>
        <w:t xml:space="preserve">Cena jednostkowa brutto wynosi: </w:t>
      </w:r>
    </w:p>
    <w:p w14:paraId="27E69B77" w14:textId="003FA6D4" w:rsidR="00B30BBD" w:rsidRPr="00AD6F5C" w:rsidRDefault="00DF2A7E" w:rsidP="00DF2A7E">
      <w:pPr>
        <w:pStyle w:val="Akapitzlist"/>
        <w:widowControl w:val="0"/>
        <w:numPr>
          <w:ilvl w:val="0"/>
          <w:numId w:val="28"/>
        </w:numPr>
        <w:spacing w:line="240" w:lineRule="auto"/>
        <w:rPr>
          <w:bCs/>
          <w:szCs w:val="22"/>
        </w:rPr>
      </w:pPr>
      <w:r w:rsidRPr="00AD6F5C">
        <w:rPr>
          <w:rFonts w:eastAsiaTheme="minorHAnsi"/>
          <w:bCs/>
          <w:lang w:eastAsia="ar-SA"/>
        </w:rPr>
        <w:t>za jedn</w:t>
      </w:r>
      <w:r w:rsidR="00B30BBD" w:rsidRPr="00AD6F5C">
        <w:rPr>
          <w:rFonts w:eastAsiaTheme="minorHAnsi"/>
          <w:bCs/>
          <w:lang w:eastAsia="ar-SA"/>
        </w:rPr>
        <w:t>ego uczestnik</w:t>
      </w:r>
      <w:r w:rsidR="00D456A3">
        <w:rPr>
          <w:rFonts w:eastAsiaTheme="minorHAnsi"/>
          <w:bCs/>
          <w:lang w:eastAsia="ar-SA"/>
        </w:rPr>
        <w:t>a</w:t>
      </w:r>
      <w:r w:rsidR="00B30BBD" w:rsidRPr="00AD6F5C">
        <w:rPr>
          <w:rFonts w:eastAsiaTheme="minorHAnsi"/>
          <w:bCs/>
          <w:lang w:eastAsia="ar-SA"/>
        </w:rPr>
        <w:t xml:space="preserve"> </w:t>
      </w:r>
      <w:r w:rsidR="00D456A3">
        <w:rPr>
          <w:rFonts w:eastAsiaTheme="minorHAnsi"/>
          <w:bCs/>
          <w:lang w:eastAsia="ar-SA"/>
        </w:rPr>
        <w:t>W</w:t>
      </w:r>
      <w:r w:rsidR="00B30BBD" w:rsidRPr="00AD6F5C">
        <w:rPr>
          <w:rFonts w:eastAsiaTheme="minorHAnsi"/>
          <w:bCs/>
          <w:lang w:eastAsia="ar-SA"/>
        </w:rPr>
        <w:t>yjazdu</w:t>
      </w:r>
      <w:r w:rsidR="00CE0649" w:rsidRPr="00AD6F5C">
        <w:rPr>
          <w:rFonts w:eastAsiaTheme="minorHAnsi"/>
          <w:bCs/>
          <w:lang w:eastAsia="ar-SA"/>
        </w:rPr>
        <w:t xml:space="preserve"> terapeutyczno-edukacyjnego </w:t>
      </w:r>
      <w:r w:rsidR="00B30BBD" w:rsidRPr="00AD6F5C">
        <w:rPr>
          <w:rFonts w:eastAsiaTheme="minorHAnsi"/>
          <w:bCs/>
          <w:lang w:eastAsia="ar-SA"/>
        </w:rPr>
        <w:t>wynosi ………. zł</w:t>
      </w:r>
      <w:r w:rsidR="00CE0649" w:rsidRPr="00AD6F5C">
        <w:rPr>
          <w:rFonts w:eastAsiaTheme="minorHAnsi"/>
          <w:bCs/>
          <w:lang w:eastAsia="ar-SA"/>
        </w:rPr>
        <w:t xml:space="preserve"> brutto</w:t>
      </w:r>
      <w:r w:rsidR="00B30BBD" w:rsidRPr="00AD6F5C">
        <w:rPr>
          <w:rFonts w:eastAsiaTheme="minorHAnsi"/>
          <w:bCs/>
          <w:lang w:eastAsia="ar-SA"/>
        </w:rPr>
        <w:t>,</w:t>
      </w:r>
    </w:p>
    <w:p w14:paraId="2FB7C638" w14:textId="36D5354D" w:rsidR="00DF2A7E" w:rsidRPr="00AD6F5C" w:rsidRDefault="00CE0649" w:rsidP="00CE0649">
      <w:pPr>
        <w:pStyle w:val="Akapitzlist"/>
        <w:widowControl w:val="0"/>
        <w:numPr>
          <w:ilvl w:val="0"/>
          <w:numId w:val="28"/>
        </w:numPr>
        <w:spacing w:line="240" w:lineRule="auto"/>
        <w:rPr>
          <w:bCs/>
          <w:szCs w:val="22"/>
        </w:rPr>
      </w:pPr>
      <w:r w:rsidRPr="00AD6F5C">
        <w:rPr>
          <w:bCs/>
          <w:szCs w:val="22"/>
        </w:rPr>
        <w:t xml:space="preserve">za jednego uczestnika Warsztatów tematycznych dla rodzin zastępczych wynosi ….. zł brutto. </w:t>
      </w:r>
    </w:p>
    <w:p w14:paraId="2C269CD6" w14:textId="779CC7BA" w:rsidR="00CE0649" w:rsidRPr="00CE0649" w:rsidRDefault="00676BB1" w:rsidP="00CE0649">
      <w:pPr>
        <w:pStyle w:val="Akapitzlist"/>
        <w:widowControl w:val="0"/>
        <w:numPr>
          <w:ilvl w:val="0"/>
          <w:numId w:val="3"/>
        </w:numPr>
        <w:spacing w:line="240" w:lineRule="auto"/>
        <w:ind w:left="360"/>
        <w:rPr>
          <w:bCs/>
          <w:szCs w:val="22"/>
        </w:rPr>
      </w:pPr>
      <w:bookmarkStart w:id="8" w:name="_Hlk193980247"/>
      <w:bookmarkEnd w:id="7"/>
      <w:r w:rsidRPr="002E5C64">
        <w:rPr>
          <w:rFonts w:eastAsia="Calibri"/>
          <w:color w:val="000000"/>
        </w:rPr>
        <w:t xml:space="preserve">Zamawiający zapłaci Wykonawcy </w:t>
      </w:r>
      <w:r w:rsidR="002E5C64" w:rsidRPr="002E5C64">
        <w:rPr>
          <w:rFonts w:eastAsia="Calibri"/>
          <w:color w:val="000000"/>
        </w:rPr>
        <w:t xml:space="preserve">wynagrodzenie za liczbę osób skierowanych przez Zamawiającego na </w:t>
      </w:r>
      <w:r w:rsidR="00CE0649">
        <w:rPr>
          <w:rFonts w:eastAsia="Calibri"/>
          <w:color w:val="000000"/>
        </w:rPr>
        <w:t>W</w:t>
      </w:r>
      <w:r w:rsidR="002E5C64" w:rsidRPr="002E5C64">
        <w:rPr>
          <w:rFonts w:eastAsia="Calibri"/>
          <w:color w:val="000000"/>
        </w:rPr>
        <w:t>yjazd</w:t>
      </w:r>
      <w:r w:rsidR="00CE0649">
        <w:rPr>
          <w:rFonts w:eastAsia="Calibri"/>
          <w:color w:val="000000"/>
        </w:rPr>
        <w:t xml:space="preserve"> terapeutyczno-edukacyjny</w:t>
      </w:r>
      <w:r w:rsidR="002E5C64" w:rsidRPr="002E5C64">
        <w:rPr>
          <w:rFonts w:eastAsia="Calibri"/>
          <w:color w:val="000000"/>
        </w:rPr>
        <w:t>, z zastrzeżeniem minimalnej liczby osób biorących udział w wyjeździe, tj. 28 osób.</w:t>
      </w:r>
    </w:p>
    <w:p w14:paraId="31E170B8" w14:textId="41DA1229" w:rsidR="00CE0649" w:rsidRPr="00CE0649" w:rsidRDefault="00CE0649" w:rsidP="00CE0649">
      <w:pPr>
        <w:pStyle w:val="Akapitzlist"/>
        <w:widowControl w:val="0"/>
        <w:numPr>
          <w:ilvl w:val="0"/>
          <w:numId w:val="3"/>
        </w:numPr>
        <w:spacing w:line="240" w:lineRule="auto"/>
        <w:ind w:left="360"/>
        <w:rPr>
          <w:bCs/>
          <w:szCs w:val="22"/>
        </w:rPr>
      </w:pPr>
      <w:r w:rsidRPr="00CE0649">
        <w:rPr>
          <w:rFonts w:eastAsia="Calibri"/>
          <w:color w:val="000000"/>
        </w:rPr>
        <w:t xml:space="preserve">Zamawiający zapłaci Wykonawcy wynagrodzenie za </w:t>
      </w:r>
      <w:r>
        <w:rPr>
          <w:rFonts w:eastAsia="Calibri"/>
          <w:color w:val="000000"/>
        </w:rPr>
        <w:t xml:space="preserve">15  rodzin zastępczych </w:t>
      </w:r>
      <w:r w:rsidRPr="00CE0649">
        <w:rPr>
          <w:rFonts w:eastAsia="Calibri"/>
          <w:color w:val="000000"/>
        </w:rPr>
        <w:t xml:space="preserve">skierowanych przez Zamawiającego na </w:t>
      </w:r>
      <w:r>
        <w:rPr>
          <w:rFonts w:eastAsia="Calibri"/>
          <w:color w:val="000000"/>
        </w:rPr>
        <w:t xml:space="preserve">Warsztaty tematyczne dla rodzin zastępczych. </w:t>
      </w:r>
    </w:p>
    <w:bookmarkEnd w:id="8"/>
    <w:p w14:paraId="1AFE84A1" w14:textId="4ED9412D" w:rsidR="00676BB1" w:rsidRPr="00676BB1" w:rsidRDefault="001F37E5" w:rsidP="001D4377">
      <w:pPr>
        <w:pStyle w:val="Akapitzlist"/>
        <w:widowControl w:val="0"/>
        <w:numPr>
          <w:ilvl w:val="0"/>
          <w:numId w:val="3"/>
        </w:numPr>
        <w:spacing w:line="240" w:lineRule="auto"/>
        <w:ind w:left="360"/>
        <w:rPr>
          <w:bCs/>
          <w:szCs w:val="22"/>
        </w:rPr>
      </w:pPr>
      <w:r w:rsidRPr="00F246EA">
        <w:rPr>
          <w:rFonts w:eastAsia="Calibri"/>
          <w:color w:val="000000"/>
          <w:szCs w:val="22"/>
        </w:rPr>
        <w:t xml:space="preserve">Podstawą zapłaty wynagrodzenia za </w:t>
      </w:r>
      <w:r w:rsidR="00734894" w:rsidRPr="00F246EA">
        <w:rPr>
          <w:rFonts w:eastAsia="Calibri"/>
          <w:color w:val="000000"/>
          <w:szCs w:val="22"/>
        </w:rPr>
        <w:t>usług</w:t>
      </w:r>
      <w:r w:rsidR="00BD43E8">
        <w:rPr>
          <w:rFonts w:eastAsia="Calibri"/>
          <w:color w:val="000000"/>
          <w:szCs w:val="22"/>
        </w:rPr>
        <w:t>ę</w:t>
      </w:r>
      <w:r w:rsidR="00734894" w:rsidRPr="00F246EA">
        <w:rPr>
          <w:rFonts w:eastAsia="Calibri"/>
          <w:color w:val="000000"/>
          <w:szCs w:val="22"/>
        </w:rPr>
        <w:t xml:space="preserve"> </w:t>
      </w:r>
      <w:r w:rsidRPr="00F246EA">
        <w:rPr>
          <w:rFonts w:eastAsia="Calibri"/>
          <w:color w:val="000000"/>
          <w:szCs w:val="22"/>
        </w:rPr>
        <w:t>będ</w:t>
      </w:r>
      <w:r w:rsidR="00CE0649">
        <w:rPr>
          <w:rFonts w:eastAsia="Calibri"/>
          <w:color w:val="000000"/>
          <w:szCs w:val="22"/>
        </w:rPr>
        <w:t>ą osobne</w:t>
      </w:r>
      <w:r w:rsidRPr="00F246EA">
        <w:rPr>
          <w:rFonts w:eastAsia="Calibri"/>
          <w:color w:val="000000"/>
          <w:szCs w:val="22"/>
        </w:rPr>
        <w:t xml:space="preserve"> faktur</w:t>
      </w:r>
      <w:r w:rsidR="00CE0649">
        <w:rPr>
          <w:rFonts w:eastAsia="Calibri"/>
          <w:color w:val="000000"/>
          <w:szCs w:val="22"/>
        </w:rPr>
        <w:t>y</w:t>
      </w:r>
      <w:r w:rsidRPr="00F246EA">
        <w:rPr>
          <w:rFonts w:eastAsia="Calibri"/>
          <w:color w:val="000000"/>
          <w:szCs w:val="22"/>
        </w:rPr>
        <w:t xml:space="preserve"> VAT/rachunk</w:t>
      </w:r>
      <w:r w:rsidR="00CE0649">
        <w:rPr>
          <w:rFonts w:eastAsia="Calibri"/>
          <w:color w:val="000000"/>
          <w:szCs w:val="22"/>
        </w:rPr>
        <w:t>i</w:t>
      </w:r>
      <w:r w:rsidRPr="00F246EA">
        <w:rPr>
          <w:rFonts w:eastAsia="Calibri"/>
          <w:color w:val="000000"/>
          <w:szCs w:val="22"/>
        </w:rPr>
        <w:t xml:space="preserve"> wystawion</w:t>
      </w:r>
      <w:r w:rsidR="00CE0649">
        <w:rPr>
          <w:rFonts w:eastAsia="Calibri"/>
          <w:color w:val="000000"/>
          <w:szCs w:val="22"/>
        </w:rPr>
        <w:t>e</w:t>
      </w:r>
      <w:r w:rsidRPr="00F246EA">
        <w:rPr>
          <w:rFonts w:eastAsia="Calibri"/>
          <w:color w:val="000000"/>
          <w:szCs w:val="22"/>
        </w:rPr>
        <w:t xml:space="preserve"> przez Wykonawcę za wykonanie</w:t>
      </w:r>
      <w:r w:rsidR="00AD6F5C">
        <w:rPr>
          <w:rFonts w:eastAsia="Calibri"/>
          <w:color w:val="000000"/>
          <w:szCs w:val="22"/>
        </w:rPr>
        <w:t xml:space="preserve"> </w:t>
      </w:r>
      <w:r w:rsidRPr="00F246EA">
        <w:rPr>
          <w:rFonts w:eastAsia="Calibri"/>
          <w:color w:val="000000"/>
          <w:szCs w:val="22"/>
        </w:rPr>
        <w:t xml:space="preserve"> </w:t>
      </w:r>
      <w:r w:rsidR="00BD43E8">
        <w:rPr>
          <w:rFonts w:eastAsia="Calibri"/>
          <w:color w:val="000000"/>
          <w:szCs w:val="22"/>
        </w:rPr>
        <w:t>danej usługi.</w:t>
      </w:r>
      <w:r w:rsidR="00734894" w:rsidRPr="00F246EA">
        <w:rPr>
          <w:rFonts w:eastAsia="Calibri"/>
          <w:color w:val="000000"/>
          <w:szCs w:val="22"/>
        </w:rPr>
        <w:t xml:space="preserve"> </w:t>
      </w:r>
    </w:p>
    <w:p w14:paraId="3A6F0D33" w14:textId="37215364" w:rsidR="00676BB1" w:rsidRPr="00932AB3" w:rsidRDefault="001F37E5" w:rsidP="001D4377">
      <w:pPr>
        <w:pStyle w:val="Akapitzlist"/>
        <w:widowControl w:val="0"/>
        <w:numPr>
          <w:ilvl w:val="0"/>
          <w:numId w:val="3"/>
        </w:numPr>
        <w:spacing w:line="240" w:lineRule="auto"/>
        <w:ind w:left="360"/>
        <w:rPr>
          <w:bCs/>
          <w:szCs w:val="22"/>
        </w:rPr>
      </w:pPr>
      <w:r w:rsidRPr="00F246EA">
        <w:rPr>
          <w:rFonts w:eastAsia="Calibri"/>
          <w:color w:val="000000"/>
          <w:szCs w:val="22"/>
        </w:rPr>
        <w:t>Wykonawca jest uprawniony do wystawienia faktury VAT</w:t>
      </w:r>
      <w:r w:rsidR="00C74E5F">
        <w:rPr>
          <w:rFonts w:eastAsia="Calibri"/>
          <w:color w:val="000000"/>
          <w:szCs w:val="22"/>
        </w:rPr>
        <w:t>/rachun</w:t>
      </w:r>
      <w:r w:rsidR="00A42441">
        <w:rPr>
          <w:rFonts w:eastAsia="Calibri"/>
          <w:color w:val="000000"/>
          <w:szCs w:val="22"/>
        </w:rPr>
        <w:t>ku</w:t>
      </w:r>
      <w:r w:rsidRPr="00F246EA">
        <w:rPr>
          <w:rFonts w:eastAsia="Calibri"/>
          <w:color w:val="000000"/>
          <w:szCs w:val="22"/>
        </w:rPr>
        <w:t xml:space="preserve"> po dokonaniu protokolarnego </w:t>
      </w:r>
      <w:r w:rsidRPr="00B84681">
        <w:rPr>
          <w:rFonts w:eastAsia="Calibri"/>
          <w:color w:val="000000"/>
          <w:szCs w:val="22"/>
        </w:rPr>
        <w:t xml:space="preserve">odbioru </w:t>
      </w:r>
      <w:r w:rsidR="00CE0649">
        <w:rPr>
          <w:rFonts w:eastAsia="Calibri"/>
          <w:color w:val="000000"/>
          <w:szCs w:val="22"/>
        </w:rPr>
        <w:t xml:space="preserve">danej </w:t>
      </w:r>
      <w:r w:rsidR="00734894" w:rsidRPr="00B84681">
        <w:rPr>
          <w:rFonts w:eastAsia="Calibri"/>
          <w:color w:val="000000"/>
          <w:szCs w:val="22"/>
        </w:rPr>
        <w:t>usługi</w:t>
      </w:r>
      <w:r w:rsidR="00314917">
        <w:rPr>
          <w:rFonts w:eastAsia="Calibri"/>
          <w:color w:val="000000"/>
          <w:szCs w:val="22"/>
        </w:rPr>
        <w:t xml:space="preserve"> przez przedstawicieli Stron.</w:t>
      </w:r>
      <w:r w:rsidRPr="00B84681">
        <w:rPr>
          <w:rFonts w:eastAsia="Calibri"/>
          <w:color w:val="000000"/>
          <w:szCs w:val="22"/>
        </w:rPr>
        <w:t xml:space="preserve"> Data wystawienia faktury</w:t>
      </w:r>
      <w:r w:rsidR="00C74E5F">
        <w:rPr>
          <w:rFonts w:eastAsia="Calibri"/>
          <w:color w:val="000000"/>
          <w:szCs w:val="22"/>
        </w:rPr>
        <w:t xml:space="preserve"> VAT</w:t>
      </w:r>
      <w:r w:rsidRPr="00B84681">
        <w:rPr>
          <w:rFonts w:eastAsia="Calibri"/>
          <w:color w:val="000000"/>
          <w:szCs w:val="22"/>
        </w:rPr>
        <w:t xml:space="preserve">/rachunku nie może być wcześniejsza niż data podpisania protokołu odbioru </w:t>
      </w:r>
      <w:r w:rsidR="00CE0649">
        <w:rPr>
          <w:rFonts w:eastAsia="Calibri"/>
          <w:color w:val="000000"/>
          <w:szCs w:val="22"/>
        </w:rPr>
        <w:t xml:space="preserve">danej </w:t>
      </w:r>
      <w:r w:rsidRPr="00B84681">
        <w:rPr>
          <w:rFonts w:eastAsia="Calibri"/>
          <w:color w:val="000000"/>
          <w:szCs w:val="22"/>
        </w:rPr>
        <w:t>usługi.</w:t>
      </w:r>
    </w:p>
    <w:p w14:paraId="711A9B34" w14:textId="3B487122" w:rsidR="001F37E5" w:rsidRPr="00B84681" w:rsidRDefault="00314917" w:rsidP="001D4377">
      <w:pPr>
        <w:pStyle w:val="Akapitzlist"/>
        <w:widowControl w:val="0"/>
        <w:numPr>
          <w:ilvl w:val="0"/>
          <w:numId w:val="3"/>
        </w:numPr>
        <w:spacing w:line="240" w:lineRule="auto"/>
        <w:ind w:left="360"/>
        <w:rPr>
          <w:bCs/>
          <w:szCs w:val="22"/>
        </w:rPr>
      </w:pPr>
      <w:r>
        <w:rPr>
          <w:color w:val="000000"/>
          <w:szCs w:val="22"/>
        </w:rPr>
        <w:t>F</w:t>
      </w:r>
      <w:r w:rsidR="001F37E5" w:rsidRPr="00B84681">
        <w:rPr>
          <w:color w:val="000000"/>
          <w:szCs w:val="22"/>
        </w:rPr>
        <w:t>aktura VAT</w:t>
      </w:r>
      <w:r w:rsidR="002B1415" w:rsidRPr="00B84681">
        <w:rPr>
          <w:color w:val="000000"/>
          <w:szCs w:val="22"/>
        </w:rPr>
        <w:t>/rachunek</w:t>
      </w:r>
      <w:r w:rsidR="001F37E5" w:rsidRPr="00B84681">
        <w:rPr>
          <w:color w:val="000000"/>
          <w:szCs w:val="22"/>
        </w:rPr>
        <w:t xml:space="preserve"> powin</w:t>
      </w:r>
      <w:r w:rsidR="00FA5A0B">
        <w:rPr>
          <w:color w:val="000000"/>
          <w:szCs w:val="22"/>
        </w:rPr>
        <w:t>na</w:t>
      </w:r>
      <w:r w:rsidR="001F37E5" w:rsidRPr="00B84681">
        <w:rPr>
          <w:color w:val="000000"/>
          <w:szCs w:val="22"/>
        </w:rPr>
        <w:t xml:space="preserve"> zawierać następujące informacj</w:t>
      </w:r>
      <w:r w:rsidR="00FA5A0B">
        <w:rPr>
          <w:color w:val="000000"/>
          <w:szCs w:val="22"/>
        </w:rPr>
        <w:t>e</w:t>
      </w:r>
      <w:r w:rsidR="001F37E5" w:rsidRPr="00B84681">
        <w:rPr>
          <w:color w:val="000000"/>
          <w:szCs w:val="22"/>
        </w:rPr>
        <w:t>:</w:t>
      </w:r>
    </w:p>
    <w:p w14:paraId="24C10365" w14:textId="65290123" w:rsidR="001F37E5" w:rsidRPr="00B84681" w:rsidRDefault="002971A0" w:rsidP="00F246EA">
      <w:pPr>
        <w:widowControl w:val="0"/>
        <w:tabs>
          <w:tab w:val="left" w:pos="0"/>
          <w:tab w:val="left" w:pos="142"/>
        </w:tabs>
        <w:suppressAutoHyphens/>
        <w:spacing w:after="0" w:line="240" w:lineRule="auto"/>
        <w:ind w:left="284"/>
        <w:jc w:val="both"/>
        <w:textAlignment w:val="baseline"/>
        <w:rPr>
          <w:rFonts w:ascii="Arial" w:hAnsi="Arial" w:cs="Arial"/>
          <w:color w:val="000000"/>
          <w:lang w:eastAsia="zh-CN"/>
        </w:rPr>
      </w:pPr>
      <w:r w:rsidRPr="00B84681">
        <w:rPr>
          <w:rFonts w:ascii="Arial" w:hAnsi="Arial" w:cs="Arial"/>
          <w:b/>
          <w:color w:val="000000"/>
          <w:lang w:eastAsia="zh-CN"/>
        </w:rPr>
        <w:tab/>
      </w:r>
      <w:r w:rsidR="001F37E5" w:rsidRPr="00B84681">
        <w:rPr>
          <w:rFonts w:ascii="Arial" w:hAnsi="Arial" w:cs="Arial"/>
          <w:b/>
          <w:color w:val="000000"/>
          <w:lang w:eastAsia="zh-CN"/>
        </w:rPr>
        <w:t>Nabywca:</w:t>
      </w:r>
      <w:r w:rsidR="001F37E5" w:rsidRPr="00B84681">
        <w:rPr>
          <w:rFonts w:ascii="Arial" w:hAnsi="Arial" w:cs="Arial"/>
          <w:color w:val="000000"/>
          <w:lang w:eastAsia="zh-CN"/>
        </w:rPr>
        <w:t xml:space="preserve"> Powiat Otwocki, ul. Górna 13</w:t>
      </w:r>
      <w:r w:rsidR="00207759">
        <w:rPr>
          <w:rFonts w:ascii="Arial" w:hAnsi="Arial" w:cs="Arial"/>
          <w:color w:val="000000"/>
          <w:lang w:eastAsia="zh-CN"/>
        </w:rPr>
        <w:t>,</w:t>
      </w:r>
      <w:r w:rsidR="001F37E5" w:rsidRPr="00B84681">
        <w:rPr>
          <w:rFonts w:ascii="Arial" w:hAnsi="Arial" w:cs="Arial"/>
          <w:color w:val="000000"/>
          <w:lang w:eastAsia="zh-CN"/>
        </w:rPr>
        <w:t xml:space="preserve"> 05-400 Otwock</w:t>
      </w:r>
      <w:r w:rsidR="00FA5A0B">
        <w:rPr>
          <w:rFonts w:ascii="Arial" w:hAnsi="Arial" w:cs="Arial"/>
          <w:color w:val="000000"/>
          <w:lang w:eastAsia="zh-CN"/>
        </w:rPr>
        <w:t>,</w:t>
      </w:r>
      <w:r w:rsidR="001F37E5" w:rsidRPr="00B84681">
        <w:rPr>
          <w:rFonts w:ascii="Arial" w:hAnsi="Arial" w:cs="Arial"/>
          <w:color w:val="000000"/>
          <w:lang w:eastAsia="zh-CN"/>
        </w:rPr>
        <w:t xml:space="preserve"> NIP: 532-20-08-671</w:t>
      </w:r>
    </w:p>
    <w:p w14:paraId="38B4B900" w14:textId="77777777" w:rsidR="00AD6F5C" w:rsidRDefault="001F37E5" w:rsidP="00F246EA">
      <w:pPr>
        <w:widowControl w:val="0"/>
        <w:tabs>
          <w:tab w:val="left" w:pos="0"/>
          <w:tab w:val="left" w:pos="142"/>
        </w:tabs>
        <w:suppressAutoHyphens/>
        <w:spacing w:after="0" w:line="240" w:lineRule="auto"/>
        <w:ind w:left="709"/>
        <w:jc w:val="both"/>
        <w:textAlignment w:val="baseline"/>
        <w:rPr>
          <w:rFonts w:ascii="Arial" w:hAnsi="Arial" w:cs="Arial"/>
          <w:color w:val="000000"/>
          <w:lang w:eastAsia="zh-CN"/>
        </w:rPr>
      </w:pPr>
      <w:r w:rsidRPr="00B84681">
        <w:rPr>
          <w:rFonts w:ascii="Arial" w:hAnsi="Arial" w:cs="Arial"/>
          <w:b/>
          <w:color w:val="000000"/>
          <w:lang w:eastAsia="zh-CN"/>
        </w:rPr>
        <w:t>Odbiorca:</w:t>
      </w:r>
      <w:r w:rsidRPr="00B84681">
        <w:rPr>
          <w:rFonts w:ascii="Arial" w:hAnsi="Arial" w:cs="Arial"/>
          <w:color w:val="000000"/>
          <w:lang w:eastAsia="zh-CN"/>
        </w:rPr>
        <w:t xml:space="preserve"> Powiatowe Centrum Pomocy Rodzinie w Otwocku, ul. Komunardów 10</w:t>
      </w:r>
      <w:r w:rsidR="00314917">
        <w:rPr>
          <w:rFonts w:ascii="Arial" w:hAnsi="Arial" w:cs="Arial"/>
          <w:color w:val="000000"/>
          <w:lang w:eastAsia="zh-CN"/>
        </w:rPr>
        <w:t xml:space="preserve">, </w:t>
      </w:r>
      <w:r w:rsidRPr="00B84681">
        <w:rPr>
          <w:rFonts w:ascii="Arial" w:hAnsi="Arial" w:cs="Arial"/>
          <w:color w:val="000000"/>
          <w:lang w:eastAsia="zh-CN"/>
        </w:rPr>
        <w:t xml:space="preserve"> </w:t>
      </w:r>
    </w:p>
    <w:p w14:paraId="1BABFAA8" w14:textId="54AC75A2" w:rsidR="001F37E5" w:rsidRPr="00B84681" w:rsidRDefault="001F37E5" w:rsidP="00F246EA">
      <w:pPr>
        <w:widowControl w:val="0"/>
        <w:tabs>
          <w:tab w:val="left" w:pos="0"/>
          <w:tab w:val="left" w:pos="142"/>
        </w:tabs>
        <w:suppressAutoHyphens/>
        <w:spacing w:after="0" w:line="240" w:lineRule="auto"/>
        <w:ind w:left="709"/>
        <w:jc w:val="both"/>
        <w:textAlignment w:val="baseline"/>
        <w:rPr>
          <w:rFonts w:ascii="Arial" w:hAnsi="Arial" w:cs="Arial"/>
          <w:color w:val="000000"/>
          <w:lang w:eastAsia="zh-CN"/>
        </w:rPr>
      </w:pPr>
      <w:r w:rsidRPr="00B84681">
        <w:rPr>
          <w:rFonts w:ascii="Arial" w:hAnsi="Arial" w:cs="Arial"/>
          <w:color w:val="000000"/>
          <w:lang w:eastAsia="zh-CN"/>
        </w:rPr>
        <w:t>05-402 Otwoc</w:t>
      </w:r>
      <w:r w:rsidR="00A42441">
        <w:rPr>
          <w:rFonts w:ascii="Arial" w:hAnsi="Arial" w:cs="Arial"/>
          <w:color w:val="000000"/>
          <w:lang w:eastAsia="zh-CN"/>
        </w:rPr>
        <w:t>k, NIP: 532-16-99-354</w:t>
      </w:r>
    </w:p>
    <w:p w14:paraId="799922FE" w14:textId="156E3B4F" w:rsidR="00514BCD" w:rsidRPr="00314917" w:rsidRDefault="002971A0" w:rsidP="00314917">
      <w:pPr>
        <w:widowControl w:val="0"/>
        <w:tabs>
          <w:tab w:val="left" w:pos="0"/>
          <w:tab w:val="left" w:pos="142"/>
        </w:tabs>
        <w:suppressAutoHyphens/>
        <w:spacing w:after="0" w:line="240" w:lineRule="auto"/>
        <w:ind w:left="284"/>
        <w:jc w:val="both"/>
        <w:textAlignment w:val="baseline"/>
        <w:rPr>
          <w:rFonts w:ascii="Arial" w:hAnsi="Arial" w:cs="Arial"/>
          <w:bCs/>
          <w:color w:val="000000"/>
          <w:lang w:eastAsia="zh-CN"/>
        </w:rPr>
      </w:pPr>
      <w:r w:rsidRPr="00B84681">
        <w:rPr>
          <w:rFonts w:ascii="Arial" w:hAnsi="Arial" w:cs="Arial"/>
          <w:bCs/>
          <w:color w:val="000000"/>
          <w:lang w:eastAsia="zh-CN"/>
        </w:rPr>
        <w:tab/>
      </w:r>
      <w:r w:rsidR="001F49EC" w:rsidRPr="00B84681">
        <w:rPr>
          <w:rFonts w:ascii="Arial" w:hAnsi="Arial" w:cs="Arial"/>
          <w:bCs/>
          <w:color w:val="000000"/>
          <w:lang w:eastAsia="zh-CN"/>
        </w:rPr>
        <w:t xml:space="preserve">z dopiskiem </w:t>
      </w:r>
      <w:r w:rsidRPr="00B84681">
        <w:rPr>
          <w:rFonts w:ascii="Arial" w:hAnsi="Arial" w:cs="Arial"/>
          <w:bCs/>
          <w:color w:val="000000"/>
          <w:lang w:eastAsia="zh-CN"/>
        </w:rPr>
        <w:t>n</w:t>
      </w:r>
      <w:r w:rsidR="001F49EC" w:rsidRPr="00B84681">
        <w:rPr>
          <w:rFonts w:ascii="Arial" w:hAnsi="Arial" w:cs="Arial"/>
          <w:bCs/>
          <w:color w:val="000000"/>
          <w:lang w:eastAsia="zh-CN"/>
        </w:rPr>
        <w:t>azw</w:t>
      </w:r>
      <w:r w:rsidRPr="00B84681">
        <w:rPr>
          <w:rFonts w:ascii="Arial" w:hAnsi="Arial" w:cs="Arial"/>
          <w:bCs/>
          <w:color w:val="000000"/>
          <w:lang w:eastAsia="zh-CN"/>
        </w:rPr>
        <w:t>y</w:t>
      </w:r>
      <w:r w:rsidR="001F49EC" w:rsidRPr="00B84681">
        <w:rPr>
          <w:rFonts w:ascii="Arial" w:hAnsi="Arial" w:cs="Arial"/>
          <w:bCs/>
          <w:color w:val="000000"/>
          <w:lang w:eastAsia="zh-CN"/>
        </w:rPr>
        <w:t xml:space="preserve"> </w:t>
      </w:r>
      <w:r w:rsidRPr="00B84681">
        <w:rPr>
          <w:rFonts w:ascii="Arial" w:hAnsi="Arial" w:cs="Arial"/>
          <w:bCs/>
          <w:color w:val="000000"/>
          <w:lang w:eastAsia="zh-CN"/>
        </w:rPr>
        <w:t>usługi</w:t>
      </w:r>
      <w:r w:rsidR="00AD6F5C">
        <w:rPr>
          <w:rFonts w:ascii="Arial" w:hAnsi="Arial" w:cs="Arial"/>
          <w:bCs/>
          <w:color w:val="000000"/>
          <w:lang w:eastAsia="zh-CN"/>
        </w:rPr>
        <w:t xml:space="preserve">, </w:t>
      </w:r>
      <w:r w:rsidR="00AD6F5C" w:rsidRPr="00AD6F5C">
        <w:rPr>
          <w:rFonts w:ascii="Arial" w:hAnsi="Arial" w:cs="Arial"/>
          <w:bCs/>
          <w:color w:val="000000"/>
          <w:lang w:eastAsia="zh-CN"/>
        </w:rPr>
        <w:t>której dotyczy</w:t>
      </w:r>
      <w:r w:rsidR="00AD6F5C" w:rsidRPr="00AD6F5C">
        <w:rPr>
          <w:rFonts w:ascii="Arial" w:eastAsia="Calibri" w:hAnsi="Arial" w:cs="Arial"/>
          <w:color w:val="000000"/>
        </w:rPr>
        <w:t xml:space="preserve"> faktura VAT/rachunek</w:t>
      </w:r>
      <w:r w:rsidRPr="00AD6F5C">
        <w:rPr>
          <w:rFonts w:ascii="Arial" w:hAnsi="Arial" w:cs="Arial"/>
          <w:bCs/>
          <w:color w:val="000000"/>
          <w:lang w:eastAsia="zh-CN"/>
        </w:rPr>
        <w:t>.</w:t>
      </w:r>
    </w:p>
    <w:p w14:paraId="277CFFE0" w14:textId="4E7BA4E7" w:rsidR="00314917" w:rsidRDefault="00314917"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color w:val="000000"/>
        </w:rPr>
        <w:t>Płatnikiem faktur VAT</w:t>
      </w:r>
      <w:r>
        <w:rPr>
          <w:color w:val="000000"/>
        </w:rPr>
        <w:t>/rachunk</w:t>
      </w:r>
      <w:r w:rsidR="00FA5A0B">
        <w:rPr>
          <w:color w:val="000000"/>
        </w:rPr>
        <w:t>ów</w:t>
      </w:r>
      <w:r w:rsidRPr="00B84681">
        <w:rPr>
          <w:color w:val="000000"/>
        </w:rPr>
        <w:t xml:space="preserve"> jest Powiatowe Centrum Pomocy Rodzinie w Otwocku</w:t>
      </w:r>
      <w:r>
        <w:rPr>
          <w:color w:val="000000"/>
        </w:rPr>
        <w:t xml:space="preserve"> przy ul. Komunardów 10, 05 – 402 Otwock</w:t>
      </w:r>
      <w:r w:rsidRPr="00B84681">
        <w:rPr>
          <w:color w:val="000000"/>
        </w:rPr>
        <w:t>.</w:t>
      </w:r>
    </w:p>
    <w:p w14:paraId="3F9923B9" w14:textId="48094A87" w:rsidR="00514BCD" w:rsidRPr="00B84681" w:rsidRDefault="001F37E5"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color w:val="000000"/>
          <w:szCs w:val="22"/>
        </w:rPr>
        <w:t xml:space="preserve">Zamawiający nie ponosi odpowiedzialności, a Wykonawcy nie przysługują żadne roszczenia w przypadku, kiedy powstanie zwłoka w zapłacie wynagrodzenia spowodowana opóźnieniem związanym z przekazaniem środków przez Instytucję Zarządzającą na rzecz Zamawiającego.  </w:t>
      </w:r>
    </w:p>
    <w:p w14:paraId="75D162DE" w14:textId="2829B4CD" w:rsidR="00514BCD" w:rsidRPr="00B84681" w:rsidRDefault="001F37E5"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color w:val="000000"/>
          <w:szCs w:val="22"/>
        </w:rPr>
        <w:t xml:space="preserve">Zapłata </w:t>
      </w:r>
      <w:r w:rsidR="002971A0" w:rsidRPr="00B84681">
        <w:rPr>
          <w:color w:val="000000"/>
          <w:szCs w:val="22"/>
        </w:rPr>
        <w:t>za usług</w:t>
      </w:r>
      <w:r w:rsidR="00A42441">
        <w:rPr>
          <w:color w:val="000000"/>
          <w:szCs w:val="22"/>
        </w:rPr>
        <w:t>ę</w:t>
      </w:r>
      <w:r w:rsidR="002971A0" w:rsidRPr="00B84681">
        <w:rPr>
          <w:color w:val="000000"/>
          <w:szCs w:val="22"/>
        </w:rPr>
        <w:t xml:space="preserve"> </w:t>
      </w:r>
      <w:r w:rsidRPr="00B84681">
        <w:rPr>
          <w:color w:val="000000"/>
          <w:szCs w:val="22"/>
        </w:rPr>
        <w:t>na rzecz Wykonawcy nast</w:t>
      </w:r>
      <w:r w:rsidRPr="00B84681">
        <w:rPr>
          <w:rFonts w:eastAsia="TTE1458318t00"/>
          <w:color w:val="000000"/>
          <w:szCs w:val="22"/>
        </w:rPr>
        <w:t>ą</w:t>
      </w:r>
      <w:r w:rsidRPr="00B84681">
        <w:rPr>
          <w:color w:val="000000"/>
          <w:szCs w:val="22"/>
        </w:rPr>
        <w:t xml:space="preserve">pi przelewem na rachunek bankowy Wykonawcy </w:t>
      </w:r>
      <w:r w:rsidR="00207759">
        <w:rPr>
          <w:color w:val="000000"/>
          <w:szCs w:val="22"/>
        </w:rPr>
        <w:t>wskazany w faktur</w:t>
      </w:r>
      <w:r w:rsidR="00A42441">
        <w:rPr>
          <w:color w:val="000000"/>
          <w:szCs w:val="22"/>
        </w:rPr>
        <w:t>ze</w:t>
      </w:r>
      <w:r w:rsidR="00207759">
        <w:rPr>
          <w:color w:val="000000"/>
          <w:szCs w:val="22"/>
        </w:rPr>
        <w:t xml:space="preserve"> VAT/rachunk</w:t>
      </w:r>
      <w:r w:rsidR="00AD6F5C">
        <w:rPr>
          <w:color w:val="000000"/>
          <w:szCs w:val="22"/>
        </w:rPr>
        <w:t>u</w:t>
      </w:r>
      <w:r w:rsidR="00314917">
        <w:rPr>
          <w:color w:val="000000"/>
          <w:szCs w:val="22"/>
        </w:rPr>
        <w:t xml:space="preserve"> </w:t>
      </w:r>
      <w:r w:rsidR="00F633D1" w:rsidRPr="00B84681">
        <w:rPr>
          <w:color w:val="000000"/>
          <w:szCs w:val="22"/>
        </w:rPr>
        <w:t xml:space="preserve">w terminie </w:t>
      </w:r>
      <w:r w:rsidR="00F633D1" w:rsidRPr="00B84681">
        <w:rPr>
          <w:bCs/>
          <w:color w:val="000000"/>
          <w:szCs w:val="22"/>
        </w:rPr>
        <w:t xml:space="preserve">do </w:t>
      </w:r>
      <w:r w:rsidR="00314917">
        <w:rPr>
          <w:bCs/>
          <w:color w:val="000000"/>
          <w:szCs w:val="22"/>
        </w:rPr>
        <w:t>30</w:t>
      </w:r>
      <w:r w:rsidR="00F633D1" w:rsidRPr="00B84681">
        <w:rPr>
          <w:bCs/>
          <w:color w:val="000000"/>
          <w:szCs w:val="22"/>
        </w:rPr>
        <w:t xml:space="preserve"> dni</w:t>
      </w:r>
      <w:r w:rsidR="00F633D1" w:rsidRPr="00B84681">
        <w:rPr>
          <w:color w:val="000000"/>
          <w:szCs w:val="22"/>
        </w:rPr>
        <w:t xml:space="preserve"> od dnia otrzymania prawidłowo wystawion</w:t>
      </w:r>
      <w:r w:rsidR="00A42441">
        <w:rPr>
          <w:color w:val="000000"/>
          <w:szCs w:val="22"/>
        </w:rPr>
        <w:t>ej</w:t>
      </w:r>
      <w:r w:rsidR="00F633D1" w:rsidRPr="00B84681">
        <w:rPr>
          <w:color w:val="000000"/>
          <w:szCs w:val="22"/>
        </w:rPr>
        <w:t xml:space="preserve"> faktur</w:t>
      </w:r>
      <w:r w:rsidR="00A42441">
        <w:rPr>
          <w:color w:val="000000"/>
          <w:szCs w:val="22"/>
        </w:rPr>
        <w:t>y</w:t>
      </w:r>
      <w:r w:rsidR="00F633D1" w:rsidRPr="00B84681">
        <w:rPr>
          <w:color w:val="000000"/>
          <w:szCs w:val="22"/>
        </w:rPr>
        <w:t xml:space="preserve"> VAT/rachunk</w:t>
      </w:r>
      <w:r w:rsidR="00A42441">
        <w:rPr>
          <w:color w:val="000000"/>
          <w:szCs w:val="22"/>
        </w:rPr>
        <w:t>u</w:t>
      </w:r>
      <w:r w:rsidR="00F633D1" w:rsidRPr="00B84681">
        <w:rPr>
          <w:color w:val="000000"/>
          <w:szCs w:val="22"/>
        </w:rPr>
        <w:t xml:space="preserve"> </w:t>
      </w:r>
      <w:r w:rsidR="00F633D1" w:rsidRPr="00B84681">
        <w:rPr>
          <w:szCs w:val="22"/>
        </w:rPr>
        <w:t>z zastosowaniem mechanizmu podzielonej płatności (split payment).</w:t>
      </w:r>
    </w:p>
    <w:p w14:paraId="37D04A5F" w14:textId="77777777" w:rsidR="005523E4" w:rsidRPr="005523E4" w:rsidRDefault="00F633D1"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5523E4">
        <w:rPr>
          <w:szCs w:val="22"/>
        </w:rPr>
        <w:t xml:space="preserve">Za termin zapłaty faktury VAT/rachunku uznaje się dzień wydania dyspozycji przelewu z rachunku bankowego Zamawiającego. </w:t>
      </w:r>
    </w:p>
    <w:p w14:paraId="4956417D" w14:textId="5A9A78E3" w:rsidR="00514BCD" w:rsidRPr="005523E4" w:rsidRDefault="005523E4"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5523E4">
        <w:rPr>
          <w:szCs w:val="22"/>
        </w:rPr>
        <w:lastRenderedPageBreak/>
        <w:t>Wykonawca oświadcza, że wskazany w</w:t>
      </w:r>
      <w:r w:rsidR="00AD6F5C" w:rsidRPr="00AD6F5C">
        <w:rPr>
          <w:szCs w:val="22"/>
        </w:rPr>
        <w:t xml:space="preserve"> </w:t>
      </w:r>
      <w:r w:rsidR="00AD6F5C">
        <w:rPr>
          <w:szCs w:val="22"/>
        </w:rPr>
        <w:t>fakturach VAT/rachunkach</w:t>
      </w:r>
      <w:r w:rsidRPr="005523E4">
        <w:rPr>
          <w:szCs w:val="22"/>
        </w:rPr>
        <w:t xml:space="preserve"> </w:t>
      </w:r>
      <w:r w:rsidR="00AD6F5C">
        <w:rPr>
          <w:szCs w:val="22"/>
        </w:rPr>
        <w:t xml:space="preserve"> </w:t>
      </w:r>
      <w:r w:rsidRPr="005523E4">
        <w:rPr>
          <w:szCs w:val="22"/>
        </w:rPr>
        <w:t>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r w:rsidR="00207759">
        <w:rPr>
          <w:szCs w:val="22"/>
        </w:rPr>
        <w:t>.</w:t>
      </w:r>
    </w:p>
    <w:p w14:paraId="06E3577D" w14:textId="6309F5DC" w:rsidR="00514BCD" w:rsidRPr="00B84681" w:rsidRDefault="001F37E5"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bCs/>
          <w:color w:val="000000"/>
          <w:szCs w:val="22"/>
        </w:rPr>
        <w:t>W przypadku realizacji usług</w:t>
      </w:r>
      <w:r w:rsidR="00A42441">
        <w:rPr>
          <w:bCs/>
          <w:color w:val="000000"/>
          <w:szCs w:val="22"/>
        </w:rPr>
        <w:t>i</w:t>
      </w:r>
      <w:r w:rsidRPr="00B84681">
        <w:rPr>
          <w:bCs/>
          <w:color w:val="000000"/>
          <w:szCs w:val="22"/>
        </w:rPr>
        <w:t xml:space="preserve"> przez podwykonawcę warunkiem zapłaty wynagrodzenia Wykonawcy jest dostarczenie przez niego dowodów potwierdzających zapłatę wynagrodzenia dla podwykonawcy.</w:t>
      </w:r>
    </w:p>
    <w:p w14:paraId="01565791" w14:textId="47CB89CC" w:rsidR="00F633D1" w:rsidRPr="00B84681" w:rsidRDefault="001F37E5"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rFonts w:eastAsia="Calibri"/>
          <w:szCs w:val="22"/>
        </w:rPr>
        <w:t>Należności wynikające z faktur</w:t>
      </w:r>
      <w:r w:rsidR="002971A0" w:rsidRPr="00B84681">
        <w:rPr>
          <w:rFonts w:eastAsia="Calibri"/>
          <w:szCs w:val="22"/>
        </w:rPr>
        <w:t xml:space="preserve"> VAT</w:t>
      </w:r>
      <w:r w:rsidRPr="00B84681">
        <w:rPr>
          <w:rFonts w:eastAsia="Calibri"/>
          <w:szCs w:val="22"/>
        </w:rPr>
        <w:t>/rachunk</w:t>
      </w:r>
      <w:r w:rsidR="00A42441">
        <w:rPr>
          <w:rFonts w:eastAsia="Calibri"/>
          <w:szCs w:val="22"/>
        </w:rPr>
        <w:t>ów</w:t>
      </w:r>
      <w:r w:rsidRPr="00B84681">
        <w:rPr>
          <w:rFonts w:eastAsia="Calibri"/>
          <w:szCs w:val="22"/>
        </w:rPr>
        <w:t xml:space="preserve"> za zrealizowan</w:t>
      </w:r>
      <w:r w:rsidR="00314917">
        <w:rPr>
          <w:rFonts w:eastAsia="Calibri"/>
          <w:szCs w:val="22"/>
        </w:rPr>
        <w:t>ą</w:t>
      </w:r>
      <w:r w:rsidRPr="00B84681">
        <w:rPr>
          <w:rFonts w:eastAsia="Calibri"/>
          <w:szCs w:val="22"/>
        </w:rPr>
        <w:t xml:space="preserve"> </w:t>
      </w:r>
      <w:r w:rsidR="002971A0" w:rsidRPr="00B84681">
        <w:rPr>
          <w:rFonts w:eastAsia="Calibri"/>
          <w:szCs w:val="22"/>
        </w:rPr>
        <w:t>usług</w:t>
      </w:r>
      <w:r w:rsidR="00314917">
        <w:rPr>
          <w:rFonts w:eastAsia="Calibri"/>
          <w:szCs w:val="22"/>
        </w:rPr>
        <w:t>ę</w:t>
      </w:r>
      <w:r w:rsidRPr="00B84681">
        <w:rPr>
          <w:rFonts w:eastAsia="Calibri"/>
          <w:szCs w:val="22"/>
        </w:rPr>
        <w:t xml:space="preserve"> Zamawiający sfinansuje </w:t>
      </w:r>
      <w:r w:rsidR="002971A0" w:rsidRPr="00B84681">
        <w:rPr>
          <w:bCs/>
          <w:szCs w:val="22"/>
        </w:rPr>
        <w:t>z środków Europejskiego Funduszu Społecznego Plus i Budżetu Państwa</w:t>
      </w:r>
      <w:r w:rsidR="00207759">
        <w:rPr>
          <w:bCs/>
          <w:szCs w:val="22"/>
        </w:rPr>
        <w:t>.</w:t>
      </w:r>
      <w:r w:rsidR="002971A0" w:rsidRPr="00B84681">
        <w:rPr>
          <w:rFonts w:eastAsia="Calibri"/>
          <w:szCs w:val="22"/>
        </w:rPr>
        <w:t xml:space="preserve"> </w:t>
      </w:r>
    </w:p>
    <w:p w14:paraId="03105C39" w14:textId="6699C9B6" w:rsidR="009C30E6" w:rsidRPr="00B84681" w:rsidRDefault="009C30E6" w:rsidP="001D4377">
      <w:pPr>
        <w:pStyle w:val="Akapitzlist"/>
        <w:widowControl w:val="0"/>
        <w:numPr>
          <w:ilvl w:val="0"/>
          <w:numId w:val="3"/>
        </w:numPr>
        <w:tabs>
          <w:tab w:val="left" w:pos="0"/>
          <w:tab w:val="left" w:pos="142"/>
        </w:tabs>
        <w:spacing w:line="240" w:lineRule="auto"/>
        <w:ind w:left="360"/>
        <w:textAlignment w:val="baseline"/>
        <w:rPr>
          <w:color w:val="000000"/>
          <w:szCs w:val="22"/>
        </w:rPr>
      </w:pPr>
      <w:r w:rsidRPr="00B84681">
        <w:rPr>
          <w:szCs w:val="22"/>
        </w:rPr>
        <w:t>W przypadku utraty uprawnień do wykonywania działalności oraz odstąpienia przez Zamawiającego od umowy, Wykonawcy należy się jedynie część wynagrodzenia za faktyczny zakres wykonywania umowy</w:t>
      </w:r>
      <w:r w:rsidR="00F633D1" w:rsidRPr="00B84681">
        <w:rPr>
          <w:szCs w:val="22"/>
        </w:rPr>
        <w:t>.</w:t>
      </w:r>
    </w:p>
    <w:p w14:paraId="1C958579" w14:textId="77777777" w:rsidR="00F246EA" w:rsidRPr="005523E4" w:rsidRDefault="00F246EA" w:rsidP="00F246EA">
      <w:pPr>
        <w:pStyle w:val="Akapitzlist"/>
        <w:widowControl w:val="0"/>
        <w:tabs>
          <w:tab w:val="left" w:pos="0"/>
          <w:tab w:val="left" w:pos="142"/>
        </w:tabs>
        <w:spacing w:line="240" w:lineRule="auto"/>
        <w:ind w:left="360"/>
        <w:textAlignment w:val="baseline"/>
        <w:rPr>
          <w:szCs w:val="22"/>
        </w:rPr>
      </w:pPr>
    </w:p>
    <w:p w14:paraId="14C054B0" w14:textId="420168F3" w:rsidR="00634C1B" w:rsidRPr="002E5C64" w:rsidRDefault="0086456D" w:rsidP="00207759">
      <w:pPr>
        <w:autoSpaceDE w:val="0"/>
        <w:spacing w:after="0" w:line="240" w:lineRule="auto"/>
        <w:jc w:val="center"/>
        <w:rPr>
          <w:rFonts w:ascii="Arial" w:hAnsi="Arial" w:cs="Arial"/>
          <w:b/>
          <w:bCs/>
        </w:rPr>
      </w:pPr>
      <w:r w:rsidRPr="002E5C64">
        <w:rPr>
          <w:rFonts w:ascii="Arial" w:hAnsi="Arial" w:cs="Arial"/>
          <w:b/>
          <w:bCs/>
        </w:rPr>
        <w:t xml:space="preserve">§ </w:t>
      </w:r>
      <w:r w:rsidR="002C1E62" w:rsidRPr="002E5C64">
        <w:rPr>
          <w:rFonts w:ascii="Arial" w:hAnsi="Arial" w:cs="Arial"/>
          <w:b/>
          <w:bCs/>
        </w:rPr>
        <w:t>5</w:t>
      </w:r>
      <w:r w:rsidR="00634C1B" w:rsidRPr="002E5C64">
        <w:rPr>
          <w:rFonts w:ascii="Arial" w:hAnsi="Arial" w:cs="Arial"/>
          <w:b/>
          <w:bCs/>
        </w:rPr>
        <w:t xml:space="preserve"> </w:t>
      </w:r>
    </w:p>
    <w:p w14:paraId="665A9E33" w14:textId="0D5BF08D" w:rsidR="00C9389D" w:rsidRPr="002E5C64" w:rsidRDefault="00634C1B" w:rsidP="00207759">
      <w:pPr>
        <w:autoSpaceDE w:val="0"/>
        <w:spacing w:after="0" w:line="240" w:lineRule="auto"/>
        <w:jc w:val="center"/>
        <w:rPr>
          <w:rFonts w:ascii="Arial" w:hAnsi="Arial" w:cs="Arial"/>
          <w:b/>
          <w:bCs/>
        </w:rPr>
      </w:pPr>
      <w:r w:rsidRPr="002E5C64">
        <w:rPr>
          <w:rFonts w:ascii="Arial" w:hAnsi="Arial" w:cs="Arial"/>
          <w:b/>
          <w:bCs/>
        </w:rPr>
        <w:t>Podwykonaw</w:t>
      </w:r>
      <w:r w:rsidR="00554612" w:rsidRPr="002E5C64">
        <w:rPr>
          <w:rFonts w:ascii="Arial" w:hAnsi="Arial" w:cs="Arial"/>
          <w:b/>
          <w:bCs/>
        </w:rPr>
        <w:t>stwo</w:t>
      </w:r>
      <w:r w:rsidRPr="002E5C64">
        <w:rPr>
          <w:rFonts w:ascii="Arial" w:hAnsi="Arial" w:cs="Arial"/>
          <w:b/>
          <w:bCs/>
        </w:rPr>
        <w:t xml:space="preserve"> (jeśli dotyczy) </w:t>
      </w:r>
    </w:p>
    <w:p w14:paraId="29DA2BD2" w14:textId="4AF6F6CA" w:rsidR="00634C1B" w:rsidRPr="002E5C64" w:rsidRDefault="00634C1B" w:rsidP="001D4377">
      <w:pPr>
        <w:numPr>
          <w:ilvl w:val="0"/>
          <w:numId w:val="4"/>
        </w:numPr>
        <w:spacing w:after="0" w:line="240" w:lineRule="auto"/>
        <w:ind w:right="138" w:hanging="283"/>
        <w:jc w:val="both"/>
        <w:rPr>
          <w:rFonts w:ascii="Arial" w:eastAsia="Arial" w:hAnsi="Arial" w:cs="Arial"/>
          <w:lang w:eastAsia="pl-PL"/>
        </w:rPr>
      </w:pPr>
      <w:r w:rsidRPr="002E5C64">
        <w:rPr>
          <w:rFonts w:ascii="Arial" w:eastAsia="Arial" w:hAnsi="Arial" w:cs="Arial"/>
          <w:lang w:eastAsia="pl-PL"/>
        </w:rPr>
        <w:t>Wykonawca – zgodnie z oświadczeniem zawartym w ofercie, zamówienie wykona sam/sam za wyjątkiem: ………………………………………, które zostaną wykonane przy udziale Podwykonawców, na którego/</w:t>
      </w:r>
      <w:proofErr w:type="spellStart"/>
      <w:r w:rsidRPr="002E5C64">
        <w:rPr>
          <w:rFonts w:ascii="Arial" w:eastAsia="Arial" w:hAnsi="Arial" w:cs="Arial"/>
          <w:lang w:eastAsia="pl-PL"/>
        </w:rPr>
        <w:t>ych</w:t>
      </w:r>
      <w:proofErr w:type="spellEnd"/>
      <w:r w:rsidRPr="002E5C64">
        <w:rPr>
          <w:rFonts w:ascii="Arial" w:eastAsia="Arial" w:hAnsi="Arial" w:cs="Arial"/>
          <w:lang w:eastAsia="pl-PL"/>
        </w:rPr>
        <w:t xml:space="preserve"> zasoby Wykonawca powołał/nie powołał się, na zasadach określonych w art. 118 ust. 1 ustawy Pz</w:t>
      </w:r>
      <w:r w:rsidR="00EF2ED4">
        <w:rPr>
          <w:rFonts w:ascii="Arial" w:eastAsia="Arial" w:hAnsi="Arial" w:cs="Arial"/>
          <w:lang w:eastAsia="pl-PL"/>
        </w:rPr>
        <w:t>p</w:t>
      </w:r>
      <w:r w:rsidRPr="002E5C64">
        <w:rPr>
          <w:rFonts w:ascii="Arial" w:eastAsia="Arial" w:hAnsi="Arial" w:cs="Arial"/>
          <w:lang w:eastAsia="pl-PL"/>
        </w:rPr>
        <w:t>, w celu wykazania spełniania warunków udziału w postępowaniu, o których mowa w art. 57 pkt. 2  ustawy P</w:t>
      </w:r>
      <w:r w:rsidR="00EF2ED4">
        <w:rPr>
          <w:rFonts w:ascii="Arial" w:eastAsia="Arial" w:hAnsi="Arial" w:cs="Arial"/>
          <w:lang w:eastAsia="pl-PL"/>
        </w:rPr>
        <w:t xml:space="preserve">zp. </w:t>
      </w:r>
    </w:p>
    <w:p w14:paraId="4E29514B" w14:textId="73C7DB7E" w:rsidR="00554612" w:rsidRPr="002E5C64" w:rsidRDefault="00634C1B" w:rsidP="001D4377">
      <w:pPr>
        <w:numPr>
          <w:ilvl w:val="0"/>
          <w:numId w:val="4"/>
        </w:numPr>
        <w:spacing w:after="0" w:line="240" w:lineRule="auto"/>
        <w:ind w:right="138" w:hanging="283"/>
        <w:jc w:val="both"/>
        <w:rPr>
          <w:rFonts w:ascii="Arial" w:eastAsia="Arial" w:hAnsi="Arial" w:cs="Arial"/>
          <w:lang w:eastAsia="pl-PL"/>
        </w:rPr>
      </w:pPr>
      <w:r w:rsidRPr="002E5C64">
        <w:rPr>
          <w:rFonts w:ascii="Arial" w:eastAsia="Arial" w:hAnsi="Arial" w:cs="Arial"/>
          <w:lang w:eastAsia="pl-PL"/>
        </w:rPr>
        <w:t>Jeżeli zmiana albo rezygnacja z Podwykonawcy dotyczyć będzie podmiotu, na którego zasoby Wykonawca powoływał się, na zasadach określonych w art. 118 ust.1 ustawy P</w:t>
      </w:r>
      <w:r w:rsidR="00EF2ED4">
        <w:rPr>
          <w:rFonts w:ascii="Arial" w:eastAsia="Arial" w:hAnsi="Arial" w:cs="Arial"/>
          <w:lang w:eastAsia="pl-PL"/>
        </w:rPr>
        <w:t>zp</w:t>
      </w:r>
      <w:r w:rsidRPr="002E5C64">
        <w:rPr>
          <w:rFonts w:ascii="Arial" w:eastAsia="Arial" w:hAnsi="Arial" w:cs="Arial"/>
          <w:lang w:eastAsia="pl-PL"/>
        </w:rPr>
        <w:t>, w celu wykazania spełniania warunków udziału w postępowaniu, o których mowa w art. 57 pkt. 2 ustawy P</w:t>
      </w:r>
      <w:r w:rsidR="00EF2ED4">
        <w:rPr>
          <w:rFonts w:ascii="Arial" w:eastAsia="Arial" w:hAnsi="Arial" w:cs="Arial"/>
          <w:lang w:eastAsia="pl-PL"/>
        </w:rPr>
        <w:t>zp</w:t>
      </w:r>
      <w:r w:rsidRPr="002E5C64">
        <w:rPr>
          <w:rFonts w:ascii="Arial" w:eastAsia="Arial" w:hAnsi="Arial" w:cs="Arial"/>
          <w:lang w:eastAsia="pl-PL"/>
        </w:rPr>
        <w:t xml:space="preserve">, Wykonawca jest obowiązany wykazać Zamawiającemu, iż proponowany inny Podwykonawca lub Wykonawca samodzielnie spełnia je w stopniu nie mniejszym niż wymagany w trakcie postępowania o udzielenie zamówienia. </w:t>
      </w:r>
    </w:p>
    <w:p w14:paraId="71241716" w14:textId="06858983" w:rsidR="00554612" w:rsidRPr="002E5C64" w:rsidRDefault="00554612" w:rsidP="001D4377">
      <w:pPr>
        <w:numPr>
          <w:ilvl w:val="0"/>
          <w:numId w:val="4"/>
        </w:numPr>
        <w:spacing w:after="0" w:line="240" w:lineRule="auto"/>
        <w:ind w:right="138" w:hanging="283"/>
        <w:jc w:val="both"/>
        <w:rPr>
          <w:rFonts w:ascii="Arial" w:eastAsia="Arial" w:hAnsi="Arial" w:cs="Arial"/>
          <w:lang w:eastAsia="pl-PL"/>
        </w:rPr>
      </w:pPr>
      <w:r w:rsidRPr="002E5C64">
        <w:rPr>
          <w:rFonts w:ascii="Arial" w:hAnsi="Arial" w:cs="Arial"/>
          <w:bCs/>
        </w:rPr>
        <w:t xml:space="preserve">W przypadku powierzenia przez Wykonawcę podwykonawcom części zamówienia, Wykonawca bierze na siebie odpowiedzialność za wykonanie prac powierzonych </w:t>
      </w:r>
      <w:r w:rsidR="00EF2ED4">
        <w:rPr>
          <w:rFonts w:ascii="Arial" w:hAnsi="Arial" w:cs="Arial"/>
          <w:bCs/>
        </w:rPr>
        <w:t>P</w:t>
      </w:r>
      <w:r w:rsidRPr="002E5C64">
        <w:rPr>
          <w:rFonts w:ascii="Arial" w:hAnsi="Arial" w:cs="Arial"/>
          <w:bCs/>
        </w:rPr>
        <w:t xml:space="preserve">odwykonawcy, za które będzie odpowiadał przed Zamawiającym jak za działania własne. </w:t>
      </w:r>
    </w:p>
    <w:p w14:paraId="40069BF8" w14:textId="658D960E" w:rsidR="00554612" w:rsidRPr="002E5C64" w:rsidRDefault="00554612" w:rsidP="001D4377">
      <w:pPr>
        <w:numPr>
          <w:ilvl w:val="0"/>
          <w:numId w:val="4"/>
        </w:numPr>
        <w:spacing w:after="0" w:line="240" w:lineRule="auto"/>
        <w:ind w:right="138" w:hanging="283"/>
        <w:jc w:val="both"/>
        <w:rPr>
          <w:rFonts w:ascii="Arial" w:eastAsia="Arial" w:hAnsi="Arial" w:cs="Arial"/>
          <w:lang w:eastAsia="pl-PL"/>
        </w:rPr>
      </w:pPr>
      <w:r w:rsidRPr="002E5C64">
        <w:rPr>
          <w:rFonts w:ascii="Arial" w:hAnsi="Arial" w:cs="Arial"/>
          <w:bCs/>
        </w:rPr>
        <w:t xml:space="preserve">Umowa o podwykonawstwo nie może zawierać postanowień kształtujących prawa i obowiązki </w:t>
      </w:r>
      <w:r w:rsidR="00EF2ED4">
        <w:rPr>
          <w:rFonts w:ascii="Arial" w:hAnsi="Arial" w:cs="Arial"/>
          <w:bCs/>
        </w:rPr>
        <w:t>P</w:t>
      </w:r>
      <w:r w:rsidRPr="002E5C64">
        <w:rPr>
          <w:rFonts w:ascii="Arial" w:hAnsi="Arial" w:cs="Arial"/>
          <w:bCs/>
        </w:rPr>
        <w:t xml:space="preserve">odwykonawcy, w zakresie kar umownych oraz postanowień dotyczących warunków wypłaty wynagrodzenia, w sposób dla niego mniej korzystny niż prawa i obowiązki </w:t>
      </w:r>
      <w:r w:rsidR="00EF2ED4">
        <w:rPr>
          <w:rFonts w:ascii="Arial" w:hAnsi="Arial" w:cs="Arial"/>
          <w:bCs/>
        </w:rPr>
        <w:t>W</w:t>
      </w:r>
      <w:r w:rsidRPr="002E5C64">
        <w:rPr>
          <w:rFonts w:ascii="Arial" w:hAnsi="Arial" w:cs="Arial"/>
          <w:bCs/>
        </w:rPr>
        <w:t xml:space="preserve">ykonawcy, ukształtowane postanowieniami </w:t>
      </w:r>
      <w:r w:rsidR="00EF2ED4">
        <w:rPr>
          <w:rFonts w:ascii="Arial" w:hAnsi="Arial" w:cs="Arial"/>
          <w:bCs/>
        </w:rPr>
        <w:t>u</w:t>
      </w:r>
      <w:r w:rsidRPr="002E5C64">
        <w:rPr>
          <w:rFonts w:ascii="Arial" w:hAnsi="Arial" w:cs="Arial"/>
          <w:bCs/>
        </w:rPr>
        <w:t xml:space="preserve">mowy zawartej między Zamawiającym a Wykonawcą. </w:t>
      </w:r>
    </w:p>
    <w:p w14:paraId="08757F90" w14:textId="77777777" w:rsidR="00634C1B" w:rsidRPr="00B84681" w:rsidRDefault="00634C1B" w:rsidP="00634C1B">
      <w:pPr>
        <w:spacing w:after="0" w:line="240" w:lineRule="auto"/>
        <w:ind w:left="283" w:right="138"/>
        <w:jc w:val="both"/>
        <w:rPr>
          <w:rFonts w:ascii="Arial" w:eastAsia="Arial" w:hAnsi="Arial" w:cs="Arial"/>
          <w:color w:val="ED0000"/>
          <w:lang w:eastAsia="pl-PL"/>
        </w:rPr>
      </w:pPr>
    </w:p>
    <w:p w14:paraId="6C525D65" w14:textId="3F849CFF" w:rsidR="00B54EC9" w:rsidRPr="00B84681" w:rsidRDefault="0086456D" w:rsidP="00634C1B">
      <w:pPr>
        <w:widowControl w:val="0"/>
        <w:spacing w:after="0" w:line="240" w:lineRule="auto"/>
        <w:jc w:val="center"/>
        <w:rPr>
          <w:rFonts w:ascii="Arial" w:hAnsi="Arial" w:cs="Arial"/>
          <w:b/>
        </w:rPr>
      </w:pPr>
      <w:r w:rsidRPr="00B84681">
        <w:rPr>
          <w:rFonts w:ascii="Arial" w:hAnsi="Arial" w:cs="Arial"/>
          <w:b/>
        </w:rPr>
        <w:t xml:space="preserve">§ </w:t>
      </w:r>
      <w:r w:rsidR="002C1E62" w:rsidRPr="00B84681">
        <w:rPr>
          <w:rFonts w:ascii="Arial" w:hAnsi="Arial" w:cs="Arial"/>
          <w:b/>
        </w:rPr>
        <w:t>6</w:t>
      </w:r>
    </w:p>
    <w:p w14:paraId="4B47EAD4" w14:textId="77777777" w:rsidR="00634C1B" w:rsidRPr="00435260" w:rsidRDefault="00634C1B" w:rsidP="00634C1B">
      <w:pPr>
        <w:spacing w:after="0" w:line="240" w:lineRule="auto"/>
        <w:jc w:val="center"/>
        <w:rPr>
          <w:rFonts w:ascii="Arial" w:hAnsi="Arial" w:cs="Arial"/>
          <w:b/>
        </w:rPr>
      </w:pPr>
      <w:bookmarkStart w:id="9" w:name="_Hlk193991859"/>
      <w:r w:rsidRPr="00435260">
        <w:rPr>
          <w:rFonts w:ascii="Arial" w:hAnsi="Arial" w:cs="Arial"/>
          <w:b/>
        </w:rPr>
        <w:t>Odstąpienie od umowy przez Zamawiającego</w:t>
      </w:r>
    </w:p>
    <w:p w14:paraId="2108A02F" w14:textId="77777777" w:rsidR="00634C1B" w:rsidRPr="00435260" w:rsidRDefault="00634C1B" w:rsidP="001D4377">
      <w:pPr>
        <w:numPr>
          <w:ilvl w:val="0"/>
          <w:numId w:val="5"/>
        </w:numPr>
        <w:tabs>
          <w:tab w:val="left" w:pos="426"/>
        </w:tabs>
        <w:spacing w:after="0" w:line="240" w:lineRule="auto"/>
        <w:ind w:left="284" w:hanging="284"/>
        <w:jc w:val="both"/>
        <w:rPr>
          <w:rFonts w:ascii="Arial" w:hAnsi="Arial" w:cs="Arial"/>
        </w:rPr>
      </w:pPr>
      <w:r w:rsidRPr="00435260">
        <w:rPr>
          <w:rFonts w:ascii="Arial" w:hAnsi="Arial" w:cs="Arial"/>
        </w:rPr>
        <w:t>Zamawiający uprawniony jest do odstąpienia od umowy ze skutkiem natychmiastowym:</w:t>
      </w:r>
    </w:p>
    <w:p w14:paraId="62F5E464" w14:textId="09E69994" w:rsidR="00634C1B"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t xml:space="preserve">gdy Wykonawca realizuje przedmiot zamówienia z naruszeniem warunków określonych w § </w:t>
      </w:r>
      <w:r w:rsidR="002C1E62" w:rsidRPr="00B84681">
        <w:rPr>
          <w:rFonts w:ascii="Arial" w:hAnsi="Arial" w:cs="Arial"/>
        </w:rPr>
        <w:t>2</w:t>
      </w:r>
      <w:r w:rsidRPr="00B84681">
        <w:rPr>
          <w:rFonts w:ascii="Arial" w:hAnsi="Arial" w:cs="Arial"/>
        </w:rPr>
        <w:t xml:space="preserve"> umowy i pomimo naliczenia kar umownych w tym zakresie nie zmienia sposobu realizacji umowy lub też nie składa na wezwanie Zamawiającego wymaganych oświadczeń lub dokumentów</w:t>
      </w:r>
      <w:r w:rsidR="002C1E62" w:rsidRPr="00B84681">
        <w:rPr>
          <w:rFonts w:ascii="Arial" w:hAnsi="Arial" w:cs="Arial"/>
        </w:rPr>
        <w:t>,</w:t>
      </w:r>
      <w:r w:rsidRPr="00B84681">
        <w:rPr>
          <w:rFonts w:ascii="Arial" w:hAnsi="Arial" w:cs="Arial"/>
        </w:rPr>
        <w:t xml:space="preserve">  </w:t>
      </w:r>
    </w:p>
    <w:p w14:paraId="3BDDA27A" w14:textId="5F8A939A" w:rsidR="00182EEE" w:rsidRPr="00B84681" w:rsidRDefault="00182EEE" w:rsidP="001D4377">
      <w:pPr>
        <w:numPr>
          <w:ilvl w:val="0"/>
          <w:numId w:val="6"/>
        </w:numPr>
        <w:spacing w:after="0" w:line="240" w:lineRule="auto"/>
        <w:ind w:left="624" w:hanging="284"/>
        <w:jc w:val="both"/>
        <w:rPr>
          <w:rFonts w:ascii="Arial" w:hAnsi="Arial" w:cs="Arial"/>
        </w:rPr>
      </w:pPr>
      <w:r w:rsidRPr="00B84681">
        <w:rPr>
          <w:rFonts w:ascii="Arial" w:hAnsi="Arial" w:cs="Arial"/>
          <w:color w:val="000000"/>
        </w:rPr>
        <w:t xml:space="preserve">w przypadku wystąpienia skarg ze strony </w:t>
      </w:r>
      <w:r w:rsidR="00B84681" w:rsidRPr="00B84681">
        <w:rPr>
          <w:rFonts w:ascii="Arial" w:hAnsi="Arial" w:cs="Arial"/>
          <w:color w:val="000000"/>
        </w:rPr>
        <w:t>u</w:t>
      </w:r>
      <w:r w:rsidRPr="00B84681">
        <w:rPr>
          <w:rFonts w:ascii="Arial" w:hAnsi="Arial" w:cs="Arial"/>
          <w:color w:val="000000"/>
        </w:rPr>
        <w:t xml:space="preserve">czestników </w:t>
      </w:r>
      <w:r w:rsidR="00B84681" w:rsidRPr="00B84681">
        <w:rPr>
          <w:rFonts w:ascii="Arial" w:hAnsi="Arial" w:cs="Arial"/>
          <w:color w:val="000000"/>
        </w:rPr>
        <w:t>p</w:t>
      </w:r>
      <w:r w:rsidRPr="00B84681">
        <w:rPr>
          <w:rFonts w:ascii="Arial" w:hAnsi="Arial" w:cs="Arial"/>
          <w:color w:val="000000"/>
        </w:rPr>
        <w:t>rojektu bądź samego Zamawiającego, dotyczących niskiej jakości usługi, które nie zostaną poprawione przez Wykonawcę pomimo pisemnego zgłaszania ich przez Zamawiającego na podstawie pisemnych zastrzeżeń uczestników</w:t>
      </w:r>
      <w:r w:rsidR="00B84681" w:rsidRPr="00B84681">
        <w:rPr>
          <w:rFonts w:ascii="Arial" w:hAnsi="Arial" w:cs="Arial"/>
          <w:color w:val="000000"/>
        </w:rPr>
        <w:t>,</w:t>
      </w:r>
      <w:r w:rsidRPr="00B84681">
        <w:rPr>
          <w:rFonts w:ascii="Arial" w:hAnsi="Arial" w:cs="Arial"/>
          <w:color w:val="000000"/>
        </w:rPr>
        <w:t xml:space="preserve"> </w:t>
      </w:r>
    </w:p>
    <w:p w14:paraId="0E47CECF" w14:textId="77777777" w:rsidR="00634C1B"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t xml:space="preserve">w przypadku stwierdzenia, że osoba dedykowana do realizacji zamówienia  figuruje w Rejestrze Sprawców Przestępstw na Tle Seksualnym lub Krajowym Rejestrze Karnym; </w:t>
      </w:r>
    </w:p>
    <w:p w14:paraId="73D5A60D" w14:textId="2968A13E" w:rsidR="00634C1B"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lastRenderedPageBreak/>
        <w:t>gdy zostało wszczęte postępowanie upadłościowe Wykonawcy</w:t>
      </w:r>
      <w:r w:rsidR="00435260">
        <w:rPr>
          <w:rFonts w:ascii="Arial" w:hAnsi="Arial" w:cs="Arial"/>
        </w:rPr>
        <w:t>,</w:t>
      </w:r>
    </w:p>
    <w:p w14:paraId="66502C2B" w14:textId="77777777" w:rsidR="00634C1B"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t>w przypadku otwarcia likwidacji Wykonawcy,</w:t>
      </w:r>
    </w:p>
    <w:p w14:paraId="3529A7F9" w14:textId="5F7B6F5F" w:rsidR="00182EEE"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t>gdy Wykonawca utracił uprawnienia do wykonywania przedmiotu umowy wynikające z przepisów szczególnych</w:t>
      </w:r>
      <w:r w:rsidR="00B84681" w:rsidRPr="00B84681">
        <w:rPr>
          <w:rFonts w:ascii="Arial" w:hAnsi="Arial" w:cs="Arial"/>
        </w:rPr>
        <w:t>,</w:t>
      </w:r>
    </w:p>
    <w:p w14:paraId="2A6EABFC" w14:textId="1A465D50" w:rsidR="00634C1B" w:rsidRPr="00B84681" w:rsidRDefault="00634C1B" w:rsidP="001D4377">
      <w:pPr>
        <w:numPr>
          <w:ilvl w:val="0"/>
          <w:numId w:val="6"/>
        </w:numPr>
        <w:spacing w:after="0" w:line="240" w:lineRule="auto"/>
        <w:ind w:left="624" w:hanging="284"/>
        <w:jc w:val="both"/>
        <w:rPr>
          <w:rFonts w:ascii="Arial" w:hAnsi="Arial" w:cs="Arial"/>
        </w:rPr>
      </w:pPr>
      <w:r w:rsidRPr="00B84681">
        <w:rPr>
          <w:rFonts w:ascii="Arial" w:hAnsi="Arial" w:cs="Arial"/>
        </w:rPr>
        <w:t xml:space="preserve">w przypadku, gdy suma kar umownych przekroczy </w:t>
      </w:r>
      <w:r w:rsidRPr="00DB3A23">
        <w:rPr>
          <w:rFonts w:ascii="Arial" w:hAnsi="Arial" w:cs="Arial"/>
        </w:rPr>
        <w:t>2</w:t>
      </w:r>
      <w:r w:rsidR="00360FE5" w:rsidRPr="00DB3A23">
        <w:rPr>
          <w:rFonts w:ascii="Arial" w:hAnsi="Arial" w:cs="Arial"/>
        </w:rPr>
        <w:t>0</w:t>
      </w:r>
      <w:r w:rsidRPr="00DB3A23">
        <w:rPr>
          <w:rFonts w:ascii="Arial" w:hAnsi="Arial" w:cs="Arial"/>
        </w:rPr>
        <w:t>%</w:t>
      </w:r>
      <w:r w:rsidRPr="00B84681">
        <w:rPr>
          <w:rFonts w:ascii="Arial" w:hAnsi="Arial" w:cs="Arial"/>
        </w:rPr>
        <w:t xml:space="preserve"> wynagrodzenia maksymalnego Wykonawcy brutto, o którym mowa w § 4 ust. 1 niniejszej umowy. </w:t>
      </w:r>
    </w:p>
    <w:p w14:paraId="66B4CC53" w14:textId="11F2D1E3" w:rsidR="002E5C64" w:rsidRDefault="00634C1B" w:rsidP="001D4377">
      <w:pPr>
        <w:numPr>
          <w:ilvl w:val="0"/>
          <w:numId w:val="5"/>
        </w:numPr>
        <w:spacing w:after="0" w:line="240" w:lineRule="auto"/>
        <w:ind w:left="284" w:hanging="284"/>
        <w:jc w:val="both"/>
        <w:rPr>
          <w:rFonts w:ascii="Arial" w:hAnsi="Arial" w:cs="Arial"/>
        </w:rPr>
      </w:pPr>
      <w:r w:rsidRPr="00B84681">
        <w:rPr>
          <w:rFonts w:ascii="Arial" w:hAnsi="Arial" w:cs="Arial"/>
        </w:rPr>
        <w:t>Odstąpienie od umowy przez Zamawiającego może nastąpić również, jeżeli Wykonawca</w:t>
      </w:r>
      <w:r w:rsidR="002E5C64">
        <w:rPr>
          <w:rFonts w:ascii="Arial" w:hAnsi="Arial" w:cs="Arial"/>
        </w:rPr>
        <w:t xml:space="preserve"> </w:t>
      </w:r>
      <w:r w:rsidRPr="002E5C64">
        <w:rPr>
          <w:rFonts w:ascii="Arial" w:hAnsi="Arial" w:cs="Arial"/>
        </w:rPr>
        <w:t>zaniechał realizacji umowy, tj. nie realizuje usług</w:t>
      </w:r>
      <w:r w:rsidR="00360FE5" w:rsidRPr="002E5C64">
        <w:rPr>
          <w:rFonts w:ascii="Arial" w:hAnsi="Arial" w:cs="Arial"/>
        </w:rPr>
        <w:t>i</w:t>
      </w:r>
      <w:r w:rsidRPr="002E5C64">
        <w:rPr>
          <w:rFonts w:ascii="Arial" w:hAnsi="Arial" w:cs="Arial"/>
        </w:rPr>
        <w:t xml:space="preserve"> określon</w:t>
      </w:r>
      <w:r w:rsidR="00360FE5" w:rsidRPr="002E5C64">
        <w:rPr>
          <w:rFonts w:ascii="Arial" w:hAnsi="Arial" w:cs="Arial"/>
        </w:rPr>
        <w:t>ej</w:t>
      </w:r>
      <w:r w:rsidRPr="002E5C64">
        <w:rPr>
          <w:rFonts w:ascii="Arial" w:hAnsi="Arial" w:cs="Arial"/>
        </w:rPr>
        <w:t xml:space="preserve"> w </w:t>
      </w:r>
      <w:r w:rsidR="00D82DA2">
        <w:rPr>
          <w:rFonts w:ascii="Arial" w:hAnsi="Arial" w:cs="Arial"/>
        </w:rPr>
        <w:t>OPZ</w:t>
      </w:r>
      <w:r w:rsidR="00A42441">
        <w:rPr>
          <w:rFonts w:ascii="Arial" w:hAnsi="Arial" w:cs="Arial"/>
        </w:rPr>
        <w:t xml:space="preserve"> 3a i OPZ 3b</w:t>
      </w:r>
      <w:r w:rsidR="002E5C64">
        <w:rPr>
          <w:rFonts w:ascii="Arial" w:hAnsi="Arial" w:cs="Arial"/>
        </w:rPr>
        <w:t>.</w:t>
      </w:r>
    </w:p>
    <w:p w14:paraId="6EAF4C4E" w14:textId="410F6A0A" w:rsidR="00634C1B" w:rsidRPr="002E5C64" w:rsidRDefault="00634C1B" w:rsidP="001D4377">
      <w:pPr>
        <w:numPr>
          <w:ilvl w:val="0"/>
          <w:numId w:val="5"/>
        </w:numPr>
        <w:spacing w:after="0" w:line="240" w:lineRule="auto"/>
        <w:ind w:left="284" w:hanging="284"/>
        <w:jc w:val="both"/>
        <w:rPr>
          <w:rFonts w:ascii="Arial" w:hAnsi="Arial" w:cs="Arial"/>
        </w:rPr>
      </w:pPr>
      <w:r w:rsidRPr="002E5C64">
        <w:rPr>
          <w:rFonts w:ascii="Arial" w:hAnsi="Arial" w:cs="Arial"/>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560F2D5E" w14:textId="77777777" w:rsidR="00634C1B" w:rsidRPr="00B84681" w:rsidRDefault="00634C1B" w:rsidP="001D4377">
      <w:pPr>
        <w:numPr>
          <w:ilvl w:val="0"/>
          <w:numId w:val="5"/>
        </w:numPr>
        <w:spacing w:after="0" w:line="240" w:lineRule="auto"/>
        <w:ind w:left="284" w:hanging="284"/>
        <w:jc w:val="both"/>
        <w:rPr>
          <w:rFonts w:ascii="Arial" w:hAnsi="Arial" w:cs="Arial"/>
        </w:rPr>
      </w:pPr>
      <w:r w:rsidRPr="00B84681">
        <w:rPr>
          <w:rFonts w:ascii="Arial" w:hAnsi="Arial" w:cs="Arial"/>
        </w:rPr>
        <w:t>W przypadku odstąpienia od umowy, Zamawiający nie traci prawa do żądania należnych kar umownych i odszkodowania.</w:t>
      </w:r>
    </w:p>
    <w:p w14:paraId="136C9726" w14:textId="77777777" w:rsidR="00B84681" w:rsidRPr="00DB3A23" w:rsidRDefault="00634C1B" w:rsidP="001D4377">
      <w:pPr>
        <w:numPr>
          <w:ilvl w:val="0"/>
          <w:numId w:val="5"/>
        </w:numPr>
        <w:spacing w:after="0" w:line="240" w:lineRule="auto"/>
        <w:ind w:left="284" w:hanging="284"/>
        <w:jc w:val="both"/>
        <w:rPr>
          <w:rFonts w:ascii="Arial" w:hAnsi="Arial" w:cs="Arial"/>
          <w:color w:val="000000"/>
        </w:rPr>
      </w:pPr>
      <w:r w:rsidRPr="00DB3A23">
        <w:rPr>
          <w:rFonts w:ascii="Arial" w:hAnsi="Arial" w:cs="Arial"/>
        </w:rPr>
        <w:t>W razie odstąpienia od umowy, Wykonawca niezwłocznie sporządza sprawozdanie o etapie realizacji przedmiotu umowy.</w:t>
      </w:r>
    </w:p>
    <w:p w14:paraId="0FA7A202" w14:textId="144B2A35" w:rsidR="00182EEE" w:rsidRPr="00B84681" w:rsidRDefault="00182EEE" w:rsidP="001D4377">
      <w:pPr>
        <w:numPr>
          <w:ilvl w:val="0"/>
          <w:numId w:val="5"/>
        </w:numPr>
        <w:spacing w:after="0" w:line="240" w:lineRule="auto"/>
        <w:ind w:left="284" w:hanging="284"/>
        <w:jc w:val="both"/>
        <w:rPr>
          <w:rFonts w:ascii="Arial" w:hAnsi="Arial" w:cs="Arial"/>
          <w:color w:val="000000"/>
        </w:rPr>
      </w:pPr>
      <w:r w:rsidRPr="00B84681">
        <w:rPr>
          <w:rFonts w:ascii="Arial" w:hAnsi="Arial" w:cs="Arial"/>
          <w:color w:val="000000"/>
        </w:rPr>
        <w:t>Zamawiający przewiduje możliwość rozwiązania umowy w trybie natychmiastowym w każdym czasie w przypadku rozwiązania umowy o dofinansowanie przez Instytucję Pośredniczącą bez prawa do dochodzenia odszkodowania przez Wykonawcę.</w:t>
      </w:r>
    </w:p>
    <w:bookmarkEnd w:id="9"/>
    <w:p w14:paraId="1AFCA3F1" w14:textId="77777777" w:rsidR="00182EEE" w:rsidRPr="002C1E62" w:rsidRDefault="00182EEE" w:rsidP="00B32EE1">
      <w:pPr>
        <w:spacing w:after="0" w:line="240" w:lineRule="auto"/>
        <w:rPr>
          <w:rFonts w:ascii="Arial" w:hAnsi="Arial" w:cs="Arial"/>
          <w:b/>
          <w:color w:val="FF0000"/>
          <w:sz w:val="20"/>
          <w:szCs w:val="20"/>
        </w:rPr>
      </w:pPr>
    </w:p>
    <w:p w14:paraId="45E701E9" w14:textId="12976D55" w:rsidR="002C1E62" w:rsidRPr="002C1E62" w:rsidRDefault="00634C1B" w:rsidP="00634C1B">
      <w:pPr>
        <w:spacing w:after="0" w:line="240" w:lineRule="auto"/>
        <w:jc w:val="center"/>
        <w:rPr>
          <w:rFonts w:ascii="Arial" w:hAnsi="Arial" w:cs="Arial"/>
          <w:b/>
          <w:sz w:val="20"/>
          <w:szCs w:val="20"/>
        </w:rPr>
      </w:pPr>
      <w:r w:rsidRPr="002C1E62">
        <w:rPr>
          <w:rFonts w:ascii="Arial" w:hAnsi="Arial" w:cs="Arial"/>
          <w:b/>
          <w:sz w:val="20"/>
          <w:szCs w:val="20"/>
        </w:rPr>
        <w:t xml:space="preserve">§ </w:t>
      </w:r>
      <w:r w:rsidR="002C1E62" w:rsidRPr="002C1E62">
        <w:rPr>
          <w:rFonts w:ascii="Arial" w:hAnsi="Arial" w:cs="Arial"/>
          <w:b/>
          <w:sz w:val="20"/>
          <w:szCs w:val="20"/>
        </w:rPr>
        <w:t>7</w:t>
      </w:r>
      <w:r w:rsidRPr="002C1E62">
        <w:rPr>
          <w:rFonts w:ascii="Arial" w:hAnsi="Arial" w:cs="Arial"/>
          <w:b/>
          <w:sz w:val="20"/>
          <w:szCs w:val="20"/>
        </w:rPr>
        <w:t xml:space="preserve"> </w:t>
      </w:r>
    </w:p>
    <w:p w14:paraId="18479FD7" w14:textId="4CF74A37" w:rsidR="00634C1B" w:rsidRPr="00B84681" w:rsidRDefault="00634C1B" w:rsidP="00634C1B">
      <w:pPr>
        <w:spacing w:after="0" w:line="240" w:lineRule="auto"/>
        <w:jc w:val="center"/>
        <w:rPr>
          <w:rFonts w:ascii="Arial" w:hAnsi="Arial" w:cs="Arial"/>
          <w:b/>
        </w:rPr>
      </w:pPr>
      <w:r w:rsidRPr="00B84681">
        <w:rPr>
          <w:rFonts w:ascii="Arial" w:hAnsi="Arial" w:cs="Arial"/>
          <w:b/>
        </w:rPr>
        <w:t>Odstąpienie od umowy przez Wykonawcę</w:t>
      </w:r>
    </w:p>
    <w:p w14:paraId="35FB470E" w14:textId="1B8A0995" w:rsidR="00634C1B" w:rsidRPr="009C471A" w:rsidRDefault="00634C1B" w:rsidP="00DB3A23">
      <w:pPr>
        <w:spacing w:after="0" w:line="240" w:lineRule="auto"/>
        <w:jc w:val="both"/>
        <w:rPr>
          <w:rFonts w:ascii="Arial" w:hAnsi="Arial" w:cs="Arial"/>
        </w:rPr>
      </w:pPr>
      <w:r w:rsidRPr="00B84681">
        <w:rPr>
          <w:rFonts w:ascii="Arial" w:hAnsi="Arial" w:cs="Arial"/>
        </w:rPr>
        <w:t>Wykonawca może odstąpić od umowy, jeżeli Zamawiający nie dotrzymuje istotnych postanowień umowy, a w szczególności gdy</w:t>
      </w:r>
      <w:r w:rsidR="009C471A">
        <w:rPr>
          <w:rFonts w:ascii="Arial" w:hAnsi="Arial" w:cs="Arial"/>
        </w:rPr>
        <w:t xml:space="preserve"> </w:t>
      </w:r>
      <w:r w:rsidRPr="009C471A">
        <w:rPr>
          <w:rFonts w:ascii="Arial" w:hAnsi="Arial" w:cs="Arial"/>
        </w:rPr>
        <w:t xml:space="preserve">nie wypłaca Wykonawcy wynagrodzenia za wykonane usługi w ciągu </w:t>
      </w:r>
      <w:r w:rsidRPr="00DB3A23">
        <w:rPr>
          <w:rFonts w:ascii="Arial" w:hAnsi="Arial" w:cs="Arial"/>
        </w:rPr>
        <w:t>45</w:t>
      </w:r>
      <w:r w:rsidRPr="009C471A">
        <w:rPr>
          <w:rFonts w:ascii="Arial" w:hAnsi="Arial" w:cs="Arial"/>
        </w:rPr>
        <w:t xml:space="preserve"> dni od terminu płatności ustalonego w umowie</w:t>
      </w:r>
      <w:r w:rsidR="00435260">
        <w:rPr>
          <w:rFonts w:ascii="Arial" w:hAnsi="Arial" w:cs="Arial"/>
        </w:rPr>
        <w:t>.</w:t>
      </w:r>
    </w:p>
    <w:p w14:paraId="026BCAE0" w14:textId="77777777" w:rsidR="00634C1B" w:rsidRPr="00B84681" w:rsidRDefault="00634C1B" w:rsidP="00634C1B">
      <w:pPr>
        <w:spacing w:after="0"/>
        <w:jc w:val="center"/>
        <w:rPr>
          <w:rFonts w:ascii="Arial" w:hAnsi="Arial" w:cs="Arial"/>
          <w:b/>
        </w:rPr>
      </w:pPr>
    </w:p>
    <w:p w14:paraId="0A7CC1B2" w14:textId="23CED9BF" w:rsidR="001220E6" w:rsidRPr="00B84681" w:rsidRDefault="00634C1B" w:rsidP="00634C1B">
      <w:pPr>
        <w:autoSpaceDE w:val="0"/>
        <w:spacing w:after="0"/>
        <w:jc w:val="center"/>
        <w:rPr>
          <w:rFonts w:ascii="Arial" w:hAnsi="Arial" w:cs="Arial"/>
          <w:b/>
          <w:bCs/>
        </w:rPr>
      </w:pPr>
      <w:r w:rsidRPr="00B84681">
        <w:rPr>
          <w:rFonts w:ascii="Arial" w:hAnsi="Arial" w:cs="Arial"/>
          <w:b/>
          <w:bCs/>
        </w:rPr>
        <w:t xml:space="preserve">§ </w:t>
      </w:r>
      <w:r w:rsidR="001220E6" w:rsidRPr="00B84681">
        <w:rPr>
          <w:rFonts w:ascii="Arial" w:hAnsi="Arial" w:cs="Arial"/>
          <w:b/>
          <w:bCs/>
        </w:rPr>
        <w:t>8</w:t>
      </w:r>
    </w:p>
    <w:p w14:paraId="3AE30757" w14:textId="315CF44E" w:rsidR="001220E6" w:rsidRPr="00B84681" w:rsidRDefault="00634C1B" w:rsidP="001220E6">
      <w:pPr>
        <w:autoSpaceDE w:val="0"/>
        <w:spacing w:after="0"/>
        <w:jc w:val="center"/>
        <w:rPr>
          <w:rFonts w:ascii="Arial" w:hAnsi="Arial" w:cs="Arial"/>
          <w:b/>
        </w:rPr>
      </w:pPr>
      <w:r w:rsidRPr="00B84681">
        <w:rPr>
          <w:rFonts w:ascii="Arial" w:hAnsi="Arial" w:cs="Arial"/>
          <w:b/>
        </w:rPr>
        <w:t>Kary umowne</w:t>
      </w:r>
    </w:p>
    <w:p w14:paraId="08D35E19" w14:textId="77777777" w:rsidR="002E5C64" w:rsidRPr="002E5C64" w:rsidRDefault="002E5C64" w:rsidP="001D4377">
      <w:pPr>
        <w:numPr>
          <w:ilvl w:val="0"/>
          <w:numId w:val="15"/>
        </w:numPr>
        <w:spacing w:after="0" w:line="240" w:lineRule="auto"/>
        <w:ind w:left="357" w:right="147" w:hanging="357"/>
        <w:jc w:val="both"/>
        <w:rPr>
          <w:rFonts w:ascii="Arial" w:eastAsia="Arial" w:hAnsi="Arial" w:cs="Arial"/>
          <w:lang w:eastAsia="pl-PL"/>
        </w:rPr>
      </w:pPr>
      <w:r w:rsidRPr="002E5C64">
        <w:rPr>
          <w:rFonts w:ascii="Arial" w:eastAsia="Arial" w:hAnsi="Arial" w:cs="Arial"/>
          <w:lang w:eastAsia="pl-PL"/>
        </w:rPr>
        <w:t>Wykonawca zapłaci Zamawiającemu kary umowne w wysokości:</w:t>
      </w:r>
    </w:p>
    <w:p w14:paraId="4BD64DB0" w14:textId="48772A50" w:rsidR="00C96C4C" w:rsidRDefault="00DB3A23" w:rsidP="001D4377">
      <w:pPr>
        <w:numPr>
          <w:ilvl w:val="1"/>
          <w:numId w:val="16"/>
        </w:numPr>
        <w:spacing w:after="0" w:line="240" w:lineRule="auto"/>
        <w:ind w:left="697" w:right="147" w:hanging="357"/>
        <w:jc w:val="both"/>
        <w:rPr>
          <w:rFonts w:ascii="Arial" w:eastAsia="Arial" w:hAnsi="Arial" w:cs="Arial"/>
          <w:lang w:eastAsia="pl-PL"/>
        </w:rPr>
      </w:pPr>
      <w:bookmarkStart w:id="10" w:name="_heading=h.30j0zll" w:colFirst="0" w:colLast="0"/>
      <w:bookmarkEnd w:id="10"/>
      <w:r>
        <w:rPr>
          <w:rFonts w:ascii="Arial" w:eastAsia="Arial" w:hAnsi="Arial" w:cs="Arial"/>
          <w:lang w:eastAsia="pl-PL"/>
        </w:rPr>
        <w:t>10</w:t>
      </w:r>
      <w:r w:rsidR="002E5C64" w:rsidRPr="002E5C64">
        <w:rPr>
          <w:rFonts w:ascii="Arial" w:eastAsia="Arial" w:hAnsi="Arial" w:cs="Arial"/>
          <w:lang w:eastAsia="pl-PL"/>
        </w:rPr>
        <w:t xml:space="preserve"> % wynagrodzenia brutto, o którym mowa w § 4 </w:t>
      </w:r>
      <w:r w:rsidR="00B665E9" w:rsidRPr="002E5C64">
        <w:rPr>
          <w:rFonts w:ascii="Arial" w:eastAsia="Arial" w:hAnsi="Arial" w:cs="Arial"/>
          <w:lang w:eastAsia="pl-PL"/>
        </w:rPr>
        <w:t xml:space="preserve">ust. </w:t>
      </w:r>
      <w:r w:rsidR="00B665E9">
        <w:rPr>
          <w:rFonts w:ascii="Arial" w:eastAsia="Arial" w:hAnsi="Arial" w:cs="Arial"/>
          <w:lang w:eastAsia="pl-PL"/>
        </w:rPr>
        <w:t xml:space="preserve">1 </w:t>
      </w:r>
      <w:r w:rsidR="002E5C64" w:rsidRPr="002E5C64">
        <w:rPr>
          <w:rFonts w:ascii="Arial" w:eastAsia="Arial" w:hAnsi="Arial" w:cs="Arial"/>
          <w:lang w:eastAsia="pl-PL"/>
        </w:rPr>
        <w:t>umowy za każdy rozpoczęty dzień zwłoki - za zwłokę w wykonaniu Przedmiotu umowy w stosunku do terminu końcowego, o którym mowa w § 3 umowy,</w:t>
      </w:r>
    </w:p>
    <w:p w14:paraId="5E642776" w14:textId="77777777" w:rsidR="00C96C4C" w:rsidRDefault="00DB3A23" w:rsidP="001D4377">
      <w:pPr>
        <w:numPr>
          <w:ilvl w:val="1"/>
          <w:numId w:val="16"/>
        </w:numPr>
        <w:spacing w:after="0" w:line="240" w:lineRule="auto"/>
        <w:ind w:left="697" w:right="147" w:hanging="357"/>
        <w:jc w:val="both"/>
        <w:rPr>
          <w:rFonts w:ascii="Arial" w:eastAsia="Arial" w:hAnsi="Arial" w:cs="Arial"/>
          <w:lang w:eastAsia="pl-PL"/>
        </w:rPr>
      </w:pPr>
      <w:r w:rsidRPr="00C96C4C">
        <w:rPr>
          <w:rFonts w:ascii="Arial" w:eastAsia="Arial" w:hAnsi="Arial" w:cs="Arial"/>
          <w:lang w:eastAsia="pl-PL"/>
        </w:rPr>
        <w:t>10</w:t>
      </w:r>
      <w:r w:rsidR="002E5C64" w:rsidRPr="00C96C4C">
        <w:rPr>
          <w:rFonts w:ascii="Arial" w:eastAsia="Arial" w:hAnsi="Arial" w:cs="Arial"/>
          <w:lang w:eastAsia="pl-PL"/>
        </w:rPr>
        <w:t xml:space="preserve"> % wynagrodzenia brutto, o którym mowa w § 4 ust. 1 – za odstąpienie od umowy przez Wykonawcę z przyczyn nieleżących po stronie Zamawiającego lub za odstąpienie od umowy przez Zamawiającego z przyczyn leżących po stronie Wykonawcy,</w:t>
      </w:r>
    </w:p>
    <w:p w14:paraId="53167227" w14:textId="5D896B1C" w:rsidR="00C96C4C" w:rsidRDefault="002E5C64" w:rsidP="001D4377">
      <w:pPr>
        <w:numPr>
          <w:ilvl w:val="1"/>
          <w:numId w:val="16"/>
        </w:numPr>
        <w:spacing w:after="0" w:line="240" w:lineRule="auto"/>
        <w:ind w:left="697" w:right="147" w:hanging="357"/>
        <w:jc w:val="both"/>
        <w:rPr>
          <w:rFonts w:ascii="Arial" w:eastAsia="Arial" w:hAnsi="Arial" w:cs="Arial"/>
          <w:lang w:eastAsia="pl-PL"/>
        </w:rPr>
      </w:pPr>
      <w:r w:rsidRPr="00C96C4C">
        <w:rPr>
          <w:rFonts w:ascii="Arial" w:eastAsia="Arial" w:hAnsi="Arial" w:cs="Arial"/>
          <w:lang w:eastAsia="pl-PL"/>
        </w:rPr>
        <w:t>100</w:t>
      </w:r>
      <w:r w:rsidR="009C0484" w:rsidRPr="00C96C4C">
        <w:rPr>
          <w:rFonts w:ascii="Arial" w:eastAsia="Arial" w:hAnsi="Arial" w:cs="Arial"/>
          <w:lang w:eastAsia="pl-PL"/>
        </w:rPr>
        <w:t>,00</w:t>
      </w:r>
      <w:r w:rsidRPr="00C96C4C">
        <w:rPr>
          <w:rFonts w:ascii="Arial" w:eastAsia="Arial" w:hAnsi="Arial" w:cs="Arial"/>
          <w:lang w:eastAsia="pl-PL"/>
        </w:rPr>
        <w:t xml:space="preserve"> zł - za każdy stwierdzony przypadek nieprzestrzegania przez Wykonawcę obowiązków informacyjnych, o których mowa w § 2 ust.</w:t>
      </w:r>
      <w:r w:rsidR="00B665E9">
        <w:rPr>
          <w:rFonts w:ascii="Arial" w:eastAsia="Arial" w:hAnsi="Arial" w:cs="Arial"/>
          <w:lang w:eastAsia="pl-PL"/>
        </w:rPr>
        <w:t xml:space="preserve"> 2 pkt</w:t>
      </w:r>
      <w:r w:rsidRPr="00C96C4C">
        <w:rPr>
          <w:rFonts w:ascii="Arial" w:eastAsia="Arial" w:hAnsi="Arial" w:cs="Arial"/>
          <w:lang w:eastAsia="pl-PL"/>
        </w:rPr>
        <w:t xml:space="preserve"> 12 umowy,</w:t>
      </w:r>
    </w:p>
    <w:p w14:paraId="24AE060A" w14:textId="7EC54A25" w:rsidR="00C96C4C" w:rsidRPr="00FA5FC5" w:rsidRDefault="00B665E9" w:rsidP="001D4377">
      <w:pPr>
        <w:numPr>
          <w:ilvl w:val="1"/>
          <w:numId w:val="16"/>
        </w:numPr>
        <w:spacing w:after="0" w:line="240" w:lineRule="auto"/>
        <w:ind w:left="697" w:right="147" w:hanging="357"/>
        <w:jc w:val="both"/>
        <w:rPr>
          <w:rFonts w:ascii="Arial" w:eastAsia="Arial" w:hAnsi="Arial" w:cs="Arial"/>
          <w:lang w:eastAsia="pl-PL"/>
        </w:rPr>
      </w:pPr>
      <w:r>
        <w:rPr>
          <w:rFonts w:ascii="Arial" w:eastAsia="Arial" w:hAnsi="Arial" w:cs="Arial"/>
          <w:bCs/>
          <w:lang w:eastAsia="pl-PL"/>
        </w:rPr>
        <w:t xml:space="preserve">za </w:t>
      </w:r>
      <w:r w:rsidR="002E5C64" w:rsidRPr="00C96C4C">
        <w:rPr>
          <w:rFonts w:ascii="Arial" w:eastAsia="Arial" w:hAnsi="Arial" w:cs="Arial"/>
          <w:bCs/>
          <w:lang w:eastAsia="pl-PL"/>
        </w:rPr>
        <w:t xml:space="preserve">każdy stwierdzony przypadek realizacji przedmiotu umowy w sposób niezgodny z wymogami określonymi w SWZ i postanowieniami umowy w szczególności realizacja </w:t>
      </w:r>
      <w:r w:rsidR="002E5C64" w:rsidRPr="00FA5FC5">
        <w:rPr>
          <w:rFonts w:ascii="Arial" w:eastAsia="Arial" w:hAnsi="Arial" w:cs="Arial"/>
          <w:bCs/>
          <w:lang w:eastAsia="pl-PL"/>
        </w:rPr>
        <w:t xml:space="preserve">umowy przez osoby inne niż wskazane w ofercie, wykonywanie umowy mniejszą ilością osób niż wymagano -  w wysokości  </w:t>
      </w:r>
      <w:r w:rsidR="00435260" w:rsidRPr="00FA5FC5">
        <w:rPr>
          <w:rFonts w:ascii="Arial" w:eastAsia="Arial" w:hAnsi="Arial" w:cs="Arial"/>
          <w:lang w:eastAsia="pl-PL"/>
        </w:rPr>
        <w:t>10 % wynagrodzenia brutto, o którym mowa w § 4 ust. 1 umowy</w:t>
      </w:r>
      <w:r w:rsidR="00981A57" w:rsidRPr="00FA5FC5">
        <w:rPr>
          <w:rFonts w:ascii="Arial" w:eastAsia="Arial" w:hAnsi="Arial" w:cs="Arial"/>
          <w:lang w:eastAsia="pl-PL"/>
        </w:rPr>
        <w:t>,</w:t>
      </w:r>
    </w:p>
    <w:p w14:paraId="6A02F3F6" w14:textId="783A1CE3" w:rsidR="00C96C4C" w:rsidRPr="00FA5FC5" w:rsidRDefault="002E5C64" w:rsidP="001D4377">
      <w:pPr>
        <w:numPr>
          <w:ilvl w:val="1"/>
          <w:numId w:val="16"/>
        </w:numPr>
        <w:spacing w:after="0" w:line="240" w:lineRule="auto"/>
        <w:ind w:left="697" w:right="147" w:hanging="357"/>
        <w:jc w:val="both"/>
        <w:rPr>
          <w:rFonts w:ascii="Arial" w:eastAsia="Arial" w:hAnsi="Arial" w:cs="Arial"/>
          <w:lang w:eastAsia="pl-PL"/>
        </w:rPr>
      </w:pPr>
      <w:r w:rsidRPr="00FA5FC5">
        <w:rPr>
          <w:rFonts w:ascii="Arial" w:eastAsia="Arial" w:hAnsi="Arial" w:cs="Arial"/>
          <w:lang w:eastAsia="pl-PL"/>
        </w:rPr>
        <w:t>2.000</w:t>
      </w:r>
      <w:r w:rsidR="00435260" w:rsidRPr="00FA5FC5">
        <w:rPr>
          <w:rFonts w:ascii="Arial" w:eastAsia="Arial" w:hAnsi="Arial" w:cs="Arial"/>
          <w:lang w:eastAsia="pl-PL"/>
        </w:rPr>
        <w:t>.00</w:t>
      </w:r>
      <w:r w:rsidRPr="00FA5FC5">
        <w:rPr>
          <w:rFonts w:ascii="Arial" w:eastAsia="Arial" w:hAnsi="Arial" w:cs="Arial"/>
          <w:lang w:eastAsia="pl-PL"/>
        </w:rPr>
        <w:t xml:space="preserve"> zł– za każdy przypadek, gdy Wykonawca nie dokona zapłaty lub uchybi terminowi zapłaty wynagrodzenia należnego podwykonawcom,</w:t>
      </w:r>
    </w:p>
    <w:p w14:paraId="325D57F4" w14:textId="34F43F55" w:rsidR="00C96C4C" w:rsidRPr="00FA5FC5" w:rsidRDefault="00B665E9" w:rsidP="001D4377">
      <w:pPr>
        <w:numPr>
          <w:ilvl w:val="1"/>
          <w:numId w:val="16"/>
        </w:numPr>
        <w:spacing w:after="0" w:line="240" w:lineRule="auto"/>
        <w:ind w:left="697" w:right="147" w:hanging="357"/>
        <w:jc w:val="both"/>
        <w:rPr>
          <w:rFonts w:ascii="Arial" w:eastAsia="Arial" w:hAnsi="Arial" w:cs="Arial"/>
          <w:lang w:eastAsia="pl-PL"/>
        </w:rPr>
      </w:pPr>
      <w:r w:rsidRPr="00FA5FC5">
        <w:rPr>
          <w:rFonts w:ascii="Arial" w:eastAsia="Arial" w:hAnsi="Arial" w:cs="Arial"/>
          <w:lang w:eastAsia="pl-PL"/>
        </w:rPr>
        <w:t xml:space="preserve">za </w:t>
      </w:r>
      <w:r w:rsidR="002E5C64" w:rsidRPr="00FA5FC5">
        <w:rPr>
          <w:rFonts w:ascii="Arial" w:eastAsia="Arial" w:hAnsi="Arial" w:cs="Arial"/>
          <w:lang w:eastAsia="pl-PL"/>
        </w:rPr>
        <w:t>zakwaterowanie uczestników w obiekcie niespełniającym wymogów określonych w O</w:t>
      </w:r>
      <w:r w:rsidR="00435260" w:rsidRPr="00FA5FC5">
        <w:rPr>
          <w:rFonts w:ascii="Arial" w:eastAsia="Arial" w:hAnsi="Arial" w:cs="Arial"/>
          <w:lang w:eastAsia="pl-PL"/>
        </w:rPr>
        <w:t xml:space="preserve">PZ </w:t>
      </w:r>
      <w:r w:rsidR="00A5244A" w:rsidRPr="00FA5FC5">
        <w:rPr>
          <w:rFonts w:ascii="Arial" w:eastAsia="Arial" w:hAnsi="Arial" w:cs="Arial"/>
          <w:lang w:eastAsia="pl-PL"/>
        </w:rPr>
        <w:t>2</w:t>
      </w:r>
      <w:r w:rsidR="00435260" w:rsidRPr="00FA5FC5">
        <w:rPr>
          <w:rFonts w:ascii="Arial" w:eastAsia="Arial" w:hAnsi="Arial" w:cs="Arial"/>
          <w:lang w:eastAsia="pl-PL"/>
        </w:rPr>
        <w:t xml:space="preserve">a część </w:t>
      </w:r>
      <w:r w:rsidR="002E5C64" w:rsidRPr="00FA5FC5">
        <w:rPr>
          <w:rFonts w:ascii="Arial" w:eastAsia="Arial" w:hAnsi="Arial" w:cs="Arial"/>
          <w:lang w:eastAsia="pl-PL"/>
        </w:rPr>
        <w:t xml:space="preserve"> IV, w wysokości 10</w:t>
      </w:r>
      <w:r w:rsidRPr="00FA5FC5">
        <w:rPr>
          <w:rFonts w:ascii="Arial" w:eastAsia="Arial" w:hAnsi="Arial" w:cs="Arial"/>
          <w:lang w:eastAsia="pl-PL"/>
        </w:rPr>
        <w:t xml:space="preserve"> </w:t>
      </w:r>
      <w:r w:rsidR="002E5C64" w:rsidRPr="00FA5FC5">
        <w:rPr>
          <w:rFonts w:ascii="Arial" w:eastAsia="Arial" w:hAnsi="Arial" w:cs="Arial"/>
          <w:lang w:eastAsia="pl-PL"/>
        </w:rPr>
        <w:t xml:space="preserve">% wynagrodzenia brutto, o którym mowa w § 4 ust. </w:t>
      </w:r>
      <w:r w:rsidRPr="00FA5FC5">
        <w:rPr>
          <w:rFonts w:ascii="Arial" w:eastAsia="Arial" w:hAnsi="Arial" w:cs="Arial"/>
          <w:lang w:eastAsia="pl-PL"/>
        </w:rPr>
        <w:t>2 pkt 1 umowy</w:t>
      </w:r>
      <w:r w:rsidR="002E5C64" w:rsidRPr="00FA5FC5">
        <w:rPr>
          <w:rFonts w:ascii="Arial" w:eastAsia="Arial" w:hAnsi="Arial" w:cs="Arial"/>
          <w:lang w:eastAsia="pl-PL"/>
        </w:rPr>
        <w:t>,</w:t>
      </w:r>
    </w:p>
    <w:p w14:paraId="005C85B4" w14:textId="3BE4483D" w:rsidR="00C96C4C" w:rsidRPr="00FA5FC5" w:rsidRDefault="002E5C64" w:rsidP="00435260">
      <w:pPr>
        <w:numPr>
          <w:ilvl w:val="1"/>
          <w:numId w:val="16"/>
        </w:numPr>
        <w:spacing w:after="0" w:line="240" w:lineRule="auto"/>
        <w:ind w:left="697" w:right="147" w:hanging="357"/>
        <w:jc w:val="both"/>
        <w:rPr>
          <w:rFonts w:ascii="Arial" w:eastAsia="Arial" w:hAnsi="Arial" w:cs="Arial"/>
          <w:lang w:eastAsia="pl-PL"/>
        </w:rPr>
      </w:pPr>
      <w:r w:rsidRPr="00FA5FC5">
        <w:rPr>
          <w:rFonts w:ascii="Arial" w:eastAsia="Arial" w:hAnsi="Arial" w:cs="Arial"/>
          <w:lang w:eastAsia="pl-PL"/>
        </w:rPr>
        <w:t xml:space="preserve">niezapewnienie wyżywienia spełniającego wymogi, o których mowa w </w:t>
      </w:r>
      <w:r w:rsidR="00435260" w:rsidRPr="00FA5FC5">
        <w:rPr>
          <w:rFonts w:ascii="Arial" w:eastAsia="Arial" w:hAnsi="Arial" w:cs="Arial"/>
          <w:lang w:eastAsia="pl-PL"/>
        </w:rPr>
        <w:t>OPZ 3a część  V</w:t>
      </w:r>
      <w:r w:rsidR="00A5244A" w:rsidRPr="00FA5FC5">
        <w:rPr>
          <w:rFonts w:ascii="Arial" w:eastAsia="Arial" w:hAnsi="Arial" w:cs="Arial"/>
          <w:lang w:eastAsia="pl-PL"/>
        </w:rPr>
        <w:t xml:space="preserve"> oraz OPZ 3b część IV </w:t>
      </w:r>
      <w:r w:rsidRPr="00FA5FC5">
        <w:rPr>
          <w:rFonts w:ascii="Arial" w:eastAsia="Arial" w:hAnsi="Arial" w:cs="Arial"/>
          <w:lang w:eastAsia="pl-PL"/>
        </w:rPr>
        <w:t xml:space="preserve"> w wysokości 10</w:t>
      </w:r>
      <w:r w:rsidR="00B665E9" w:rsidRPr="00FA5FC5">
        <w:rPr>
          <w:rFonts w:ascii="Arial" w:eastAsia="Arial" w:hAnsi="Arial" w:cs="Arial"/>
          <w:lang w:eastAsia="pl-PL"/>
        </w:rPr>
        <w:t xml:space="preserve"> </w:t>
      </w:r>
      <w:r w:rsidRPr="00FA5FC5">
        <w:rPr>
          <w:rFonts w:ascii="Arial" w:eastAsia="Arial" w:hAnsi="Arial" w:cs="Arial"/>
          <w:lang w:eastAsia="pl-PL"/>
        </w:rPr>
        <w:t xml:space="preserve">% wynagrodzenia brutto, o którym mowa w § 4 ust. </w:t>
      </w:r>
      <w:r w:rsidR="00A5244A" w:rsidRPr="00FA5FC5">
        <w:rPr>
          <w:rFonts w:ascii="Arial" w:eastAsia="Arial" w:hAnsi="Arial" w:cs="Arial"/>
          <w:lang w:eastAsia="pl-PL"/>
        </w:rPr>
        <w:t>1</w:t>
      </w:r>
      <w:r w:rsidR="00B665E9" w:rsidRPr="00FA5FC5">
        <w:rPr>
          <w:rFonts w:ascii="Arial" w:eastAsia="Arial" w:hAnsi="Arial" w:cs="Arial"/>
          <w:lang w:eastAsia="pl-PL"/>
        </w:rPr>
        <w:t xml:space="preserve"> umowy</w:t>
      </w:r>
      <w:r w:rsidR="009C0484" w:rsidRPr="00FA5FC5">
        <w:rPr>
          <w:rFonts w:ascii="Arial" w:eastAsia="Arial" w:hAnsi="Arial" w:cs="Arial"/>
          <w:lang w:eastAsia="pl-PL"/>
        </w:rPr>
        <w:t>,</w:t>
      </w:r>
    </w:p>
    <w:p w14:paraId="6AA7E573" w14:textId="2AB084F5" w:rsidR="009C0484" w:rsidRPr="00C96C4C" w:rsidRDefault="00C96C4C" w:rsidP="001D4377">
      <w:pPr>
        <w:numPr>
          <w:ilvl w:val="1"/>
          <w:numId w:val="16"/>
        </w:numPr>
        <w:spacing w:after="0" w:line="240" w:lineRule="auto"/>
        <w:ind w:left="697" w:right="147" w:hanging="357"/>
        <w:jc w:val="both"/>
        <w:rPr>
          <w:rFonts w:ascii="Arial" w:eastAsia="Arial" w:hAnsi="Arial" w:cs="Arial"/>
          <w:lang w:eastAsia="pl-PL"/>
        </w:rPr>
      </w:pPr>
      <w:r>
        <w:rPr>
          <w:rFonts w:ascii="Arial" w:eastAsia="Arial" w:hAnsi="Arial" w:cs="Arial"/>
          <w:lang w:eastAsia="pl-PL"/>
        </w:rPr>
        <w:t>2</w:t>
      </w:r>
      <w:r w:rsidR="009C0484" w:rsidRPr="00C96C4C">
        <w:rPr>
          <w:rFonts w:ascii="Arial" w:eastAsia="Arial" w:hAnsi="Arial" w:cs="Arial"/>
          <w:lang w:eastAsia="pl-PL"/>
        </w:rPr>
        <w:t xml:space="preserve">.000,00 zł </w:t>
      </w:r>
      <w:r w:rsidRPr="00C96C4C">
        <w:rPr>
          <w:rFonts w:ascii="Arial" w:eastAsia="Arial" w:hAnsi="Arial" w:cs="Arial"/>
          <w:lang w:eastAsia="pl-PL"/>
        </w:rPr>
        <w:t xml:space="preserve">- </w:t>
      </w:r>
      <w:r w:rsidR="009C0484" w:rsidRPr="00C96C4C">
        <w:rPr>
          <w:rFonts w:ascii="Arial" w:eastAsia="Arial" w:hAnsi="Arial" w:cs="Arial"/>
          <w:lang w:eastAsia="pl-PL"/>
        </w:rPr>
        <w:t>za każdy stwierdzony przypadek naruszenia obowiązków realizacji przedmiotu umowy przy pomocy osób zatrudnionych na podstawie umowy o pracę</w:t>
      </w:r>
      <w:r w:rsidRPr="00C96C4C">
        <w:rPr>
          <w:rFonts w:ascii="Arial" w:eastAsia="Arial" w:hAnsi="Arial" w:cs="Arial"/>
          <w:lang w:eastAsia="pl-PL"/>
        </w:rPr>
        <w:t>.</w:t>
      </w:r>
    </w:p>
    <w:p w14:paraId="031F7DF8" w14:textId="6C34A2F7" w:rsidR="002E5C64" w:rsidRPr="002E5C64" w:rsidRDefault="002E5C64" w:rsidP="001D4377">
      <w:pPr>
        <w:numPr>
          <w:ilvl w:val="0"/>
          <w:numId w:val="15"/>
        </w:numPr>
        <w:spacing w:after="0" w:line="240" w:lineRule="auto"/>
        <w:ind w:left="357" w:right="147" w:hanging="357"/>
        <w:jc w:val="both"/>
        <w:rPr>
          <w:rFonts w:ascii="Arial" w:eastAsia="Arial" w:hAnsi="Arial" w:cs="Arial"/>
          <w:lang w:eastAsia="pl-PL"/>
        </w:rPr>
      </w:pPr>
      <w:r w:rsidRPr="002E5C64">
        <w:rPr>
          <w:rFonts w:ascii="Arial" w:eastAsia="Arial" w:hAnsi="Arial" w:cs="Arial"/>
          <w:lang w:eastAsia="pl-PL"/>
        </w:rPr>
        <w:t xml:space="preserve">Łączna wysokość kar umownych nie może przekroczyć 30% łącznej wartości wynagrodzenia </w:t>
      </w:r>
      <w:r w:rsidR="00DB3A23">
        <w:rPr>
          <w:rFonts w:ascii="Arial" w:eastAsia="Arial" w:hAnsi="Arial" w:cs="Arial"/>
          <w:lang w:eastAsia="pl-PL"/>
        </w:rPr>
        <w:t xml:space="preserve">brutto </w:t>
      </w:r>
      <w:r w:rsidRPr="002E5C64">
        <w:rPr>
          <w:rFonts w:ascii="Arial" w:eastAsia="Arial" w:hAnsi="Arial" w:cs="Arial"/>
          <w:lang w:eastAsia="pl-PL"/>
        </w:rPr>
        <w:t xml:space="preserve">wskazanej w § 4 ust. 1. </w:t>
      </w:r>
    </w:p>
    <w:p w14:paraId="1D332AF0" w14:textId="3EEB1270" w:rsidR="002E5C64" w:rsidRPr="002E5C64" w:rsidRDefault="002E5C64" w:rsidP="001D4377">
      <w:pPr>
        <w:numPr>
          <w:ilvl w:val="0"/>
          <w:numId w:val="15"/>
        </w:numPr>
        <w:spacing w:after="0" w:line="240" w:lineRule="auto"/>
        <w:ind w:left="357" w:right="147" w:hanging="357"/>
        <w:jc w:val="both"/>
        <w:rPr>
          <w:rFonts w:ascii="Arial" w:eastAsia="Arial" w:hAnsi="Arial" w:cs="Arial"/>
          <w:lang w:eastAsia="pl-PL"/>
        </w:rPr>
      </w:pPr>
      <w:r w:rsidRPr="002E5C64">
        <w:rPr>
          <w:rFonts w:ascii="Arial" w:eastAsia="Arial" w:hAnsi="Arial" w:cs="Arial"/>
          <w:lang w:eastAsia="pl-PL"/>
        </w:rPr>
        <w:lastRenderedPageBreak/>
        <w:t xml:space="preserve">Naliczone kary umowne </w:t>
      </w:r>
      <w:r w:rsidR="00DB3A23">
        <w:rPr>
          <w:rFonts w:ascii="Arial" w:eastAsia="Arial" w:hAnsi="Arial" w:cs="Arial"/>
          <w:lang w:eastAsia="pl-PL"/>
        </w:rPr>
        <w:t>Wykonawca</w:t>
      </w:r>
      <w:r w:rsidRPr="002E5C64">
        <w:rPr>
          <w:rFonts w:ascii="Arial" w:eastAsia="Arial" w:hAnsi="Arial" w:cs="Arial"/>
          <w:lang w:eastAsia="pl-PL"/>
        </w:rPr>
        <w:t xml:space="preserve"> </w:t>
      </w:r>
      <w:r w:rsidR="00DB3A23">
        <w:rPr>
          <w:rFonts w:ascii="Arial" w:eastAsia="Arial" w:hAnsi="Arial" w:cs="Arial"/>
          <w:lang w:eastAsia="pl-PL"/>
        </w:rPr>
        <w:t>z</w:t>
      </w:r>
      <w:r w:rsidRPr="002E5C64">
        <w:rPr>
          <w:rFonts w:ascii="Arial" w:eastAsia="Arial" w:hAnsi="Arial" w:cs="Arial"/>
          <w:lang w:eastAsia="pl-PL"/>
        </w:rPr>
        <w:t>obowiązan</w:t>
      </w:r>
      <w:r w:rsidR="00DB3A23">
        <w:rPr>
          <w:rFonts w:ascii="Arial" w:eastAsia="Arial" w:hAnsi="Arial" w:cs="Arial"/>
          <w:lang w:eastAsia="pl-PL"/>
        </w:rPr>
        <w:t>y</w:t>
      </w:r>
      <w:r w:rsidRPr="002E5C64">
        <w:rPr>
          <w:rFonts w:ascii="Arial" w:eastAsia="Arial" w:hAnsi="Arial" w:cs="Arial"/>
          <w:lang w:eastAsia="pl-PL"/>
        </w:rPr>
        <w:t xml:space="preserve"> jest uiścić w terminie </w:t>
      </w:r>
      <w:r w:rsidR="00DB3A23">
        <w:rPr>
          <w:rFonts w:ascii="Arial" w:eastAsia="Arial" w:hAnsi="Arial" w:cs="Arial"/>
          <w:lang w:eastAsia="pl-PL"/>
        </w:rPr>
        <w:t>7</w:t>
      </w:r>
      <w:r w:rsidRPr="002E5C64">
        <w:rPr>
          <w:rFonts w:ascii="Arial" w:eastAsia="Arial" w:hAnsi="Arial" w:cs="Arial"/>
          <w:lang w:eastAsia="pl-PL"/>
        </w:rPr>
        <w:t xml:space="preserve"> dni od dnia </w:t>
      </w:r>
      <w:r w:rsidR="00847C0A">
        <w:rPr>
          <w:rFonts w:ascii="Arial" w:eastAsia="Arial" w:hAnsi="Arial" w:cs="Arial"/>
          <w:lang w:eastAsia="pl-PL"/>
        </w:rPr>
        <w:t>przekazania</w:t>
      </w:r>
      <w:r w:rsidR="00DB3A23">
        <w:rPr>
          <w:rFonts w:ascii="Arial" w:eastAsia="Arial" w:hAnsi="Arial" w:cs="Arial"/>
          <w:lang w:eastAsia="pl-PL"/>
        </w:rPr>
        <w:t xml:space="preserve"> </w:t>
      </w:r>
      <w:r w:rsidRPr="002E5C64">
        <w:rPr>
          <w:rFonts w:ascii="Arial" w:eastAsia="Arial" w:hAnsi="Arial" w:cs="Arial"/>
          <w:lang w:eastAsia="pl-PL"/>
        </w:rPr>
        <w:t>noty księgowej</w:t>
      </w:r>
      <w:r w:rsidR="00847C0A">
        <w:rPr>
          <w:rFonts w:ascii="Arial" w:eastAsia="Arial" w:hAnsi="Arial" w:cs="Arial"/>
          <w:lang w:eastAsia="pl-PL"/>
        </w:rPr>
        <w:t xml:space="preserve"> w formie dokumentu podpisanego elektronicznie i przesłanego na adres poczty e-mail Wykonawcy. </w:t>
      </w:r>
    </w:p>
    <w:p w14:paraId="3D84094C" w14:textId="77777777" w:rsidR="002E5C64" w:rsidRPr="002E5C64" w:rsidRDefault="002E5C64" w:rsidP="001D4377">
      <w:pPr>
        <w:numPr>
          <w:ilvl w:val="0"/>
          <w:numId w:val="15"/>
        </w:numPr>
        <w:spacing w:after="0" w:line="240" w:lineRule="auto"/>
        <w:ind w:left="357" w:right="147" w:hanging="357"/>
        <w:jc w:val="both"/>
        <w:rPr>
          <w:rFonts w:ascii="Arial" w:eastAsia="Arial" w:hAnsi="Arial" w:cs="Arial"/>
          <w:lang w:eastAsia="pl-PL"/>
        </w:rPr>
      </w:pPr>
      <w:r w:rsidRPr="002E5C64">
        <w:rPr>
          <w:rFonts w:ascii="Arial" w:eastAsia="Arial" w:hAnsi="Arial" w:cs="Arial"/>
          <w:lang w:eastAsia="pl-PL"/>
        </w:rPr>
        <w:t>Zamawiający ma prawo potrącenia naliczonych kar umownych z wynagrodzenia Wykonawcy, na co Wykonawca wyraża zgodę.</w:t>
      </w:r>
    </w:p>
    <w:p w14:paraId="58155C05" w14:textId="46D6F0CA" w:rsidR="00EB5492" w:rsidRDefault="002E5C64" w:rsidP="001D4377">
      <w:pPr>
        <w:numPr>
          <w:ilvl w:val="0"/>
          <w:numId w:val="15"/>
        </w:numPr>
        <w:spacing w:after="0" w:line="240" w:lineRule="auto"/>
        <w:ind w:left="357" w:right="147" w:hanging="357"/>
        <w:jc w:val="both"/>
        <w:rPr>
          <w:rFonts w:ascii="Arial" w:eastAsia="Arial" w:hAnsi="Arial" w:cs="Arial"/>
          <w:lang w:eastAsia="pl-PL"/>
        </w:rPr>
      </w:pPr>
      <w:r w:rsidRPr="002E5C64">
        <w:rPr>
          <w:rFonts w:ascii="Arial" w:eastAsia="Arial" w:hAnsi="Arial" w:cs="Arial"/>
          <w:lang w:eastAsia="pl-PL"/>
        </w:rPr>
        <w:t>Strony zastrzegają sobie prawo dochodzenia odszkodowania uzupełniającego w przypadku gdy kary umowne nie pokryją poniesionej szkody.</w:t>
      </w:r>
    </w:p>
    <w:p w14:paraId="3DCD9512" w14:textId="77777777" w:rsidR="002E5C64" w:rsidRPr="002E5C64" w:rsidRDefault="002E5C64" w:rsidP="00DB3A23">
      <w:pPr>
        <w:spacing w:after="0" w:line="276" w:lineRule="auto"/>
        <w:ind w:left="360" w:right="145"/>
        <w:jc w:val="both"/>
        <w:rPr>
          <w:rFonts w:ascii="Arial" w:eastAsia="Arial" w:hAnsi="Arial" w:cs="Arial"/>
          <w:lang w:eastAsia="pl-PL"/>
        </w:rPr>
      </w:pPr>
    </w:p>
    <w:p w14:paraId="4F9E7D14" w14:textId="77777777" w:rsidR="00182EEE" w:rsidRPr="00981A57" w:rsidRDefault="00EF1E7C" w:rsidP="00182EEE">
      <w:pPr>
        <w:autoSpaceDE w:val="0"/>
        <w:autoSpaceDN w:val="0"/>
        <w:adjustRightInd w:val="0"/>
        <w:spacing w:after="0" w:line="360" w:lineRule="auto"/>
        <w:jc w:val="center"/>
        <w:rPr>
          <w:rFonts w:ascii="Arial" w:hAnsi="Arial" w:cs="Arial"/>
          <w:color w:val="EE0000"/>
        </w:rPr>
      </w:pPr>
      <w:bookmarkStart w:id="11" w:name="_Hlk194662539"/>
      <w:r w:rsidRPr="00981A57">
        <w:rPr>
          <w:rFonts w:ascii="Arial" w:hAnsi="Arial" w:cs="Arial"/>
          <w:b/>
          <w:bCs/>
          <w:color w:val="EE0000"/>
        </w:rPr>
        <w:t xml:space="preserve">§ </w:t>
      </w:r>
      <w:r w:rsidR="00FE228A" w:rsidRPr="00981A57">
        <w:rPr>
          <w:rFonts w:ascii="Arial" w:hAnsi="Arial" w:cs="Arial"/>
          <w:b/>
          <w:bCs/>
          <w:color w:val="EE0000"/>
        </w:rPr>
        <w:t>9</w:t>
      </w:r>
    </w:p>
    <w:p w14:paraId="48F5E1E4" w14:textId="7FC8A63D" w:rsidR="00231988" w:rsidRPr="00981A57" w:rsidRDefault="00231988" w:rsidP="00847C0A">
      <w:pPr>
        <w:autoSpaceDE w:val="0"/>
        <w:autoSpaceDN w:val="0"/>
        <w:adjustRightInd w:val="0"/>
        <w:spacing w:after="0" w:line="240" w:lineRule="auto"/>
        <w:jc w:val="center"/>
        <w:rPr>
          <w:rFonts w:ascii="Arial" w:hAnsi="Arial" w:cs="Arial"/>
          <w:color w:val="EE0000"/>
        </w:rPr>
      </w:pPr>
      <w:r w:rsidRPr="00981A57">
        <w:rPr>
          <w:rFonts w:ascii="Arial" w:hAnsi="Arial" w:cs="Arial"/>
          <w:b/>
          <w:color w:val="EE0000"/>
        </w:rPr>
        <w:t xml:space="preserve"> Zmiany umowy</w:t>
      </w:r>
    </w:p>
    <w:p w14:paraId="1BE7C62A" w14:textId="1EEFF815" w:rsidR="00231988" w:rsidRPr="00743B96" w:rsidRDefault="00231988" w:rsidP="001D4377">
      <w:pPr>
        <w:pStyle w:val="Akapitzlist"/>
        <w:numPr>
          <w:ilvl w:val="3"/>
          <w:numId w:val="7"/>
        </w:numPr>
        <w:spacing w:line="240" w:lineRule="auto"/>
        <w:ind w:left="360"/>
      </w:pPr>
      <w:bookmarkStart w:id="12" w:name="_Hlk193992795"/>
      <w:r w:rsidRPr="00743B96">
        <w:t>Zamawiający dopuszcza zmiany postanowień zawartej umowy w stosunku do treści oferty, na podstawie której dokonano wyboru Wykonawcy, w zakresie wskazanym w art. 455 ustawy Pzp:</w:t>
      </w:r>
    </w:p>
    <w:p w14:paraId="581A56B4" w14:textId="39F0C7AB" w:rsidR="009C471A" w:rsidRPr="00A74F31" w:rsidRDefault="00231988" w:rsidP="001D4377">
      <w:pPr>
        <w:numPr>
          <w:ilvl w:val="0"/>
          <w:numId w:val="20"/>
        </w:numPr>
        <w:spacing w:after="0" w:line="240" w:lineRule="auto"/>
        <w:ind w:left="700"/>
        <w:jc w:val="both"/>
        <w:rPr>
          <w:rFonts w:ascii="Arial" w:hAnsi="Arial" w:cs="Arial"/>
        </w:rPr>
      </w:pPr>
      <w:r w:rsidRPr="00743B96">
        <w:rPr>
          <w:rFonts w:ascii="Arial" w:hAnsi="Arial" w:cs="Arial"/>
        </w:rPr>
        <w:t xml:space="preserve">gdy nastąpi zmiana powszechnie obowiązujących przepisów prawa w zakresie </w:t>
      </w:r>
      <w:r w:rsidRPr="00A74F31">
        <w:rPr>
          <w:rFonts w:ascii="Arial" w:hAnsi="Arial" w:cs="Arial"/>
        </w:rPr>
        <w:t>mającym wpływ na realizację przedmiotu zamówienia</w:t>
      </w:r>
      <w:r w:rsidR="00360FE5" w:rsidRPr="00A74F31">
        <w:rPr>
          <w:rFonts w:ascii="Arial" w:hAnsi="Arial" w:cs="Arial"/>
        </w:rPr>
        <w:t>,</w:t>
      </w:r>
      <w:r w:rsidRPr="00A74F31">
        <w:rPr>
          <w:rFonts w:ascii="Arial" w:hAnsi="Arial" w:cs="Arial"/>
        </w:rPr>
        <w:t xml:space="preserve"> </w:t>
      </w:r>
      <w:r w:rsidR="001658A1" w:rsidRPr="00A74F31">
        <w:rPr>
          <w:rFonts w:ascii="Arial" w:hAnsi="Arial" w:cs="Arial"/>
          <w:lang w:eastAsia="zh-CN"/>
        </w:rPr>
        <w:t>przy czym zmiana będzie polegać na dostosowaniu (w niezbędnym zakresie) treści umowy do zmienionych przepisów prawa,</w:t>
      </w:r>
    </w:p>
    <w:p w14:paraId="1A7E5867" w14:textId="77777777" w:rsidR="009C471A" w:rsidRPr="00A74F31" w:rsidRDefault="00231988" w:rsidP="001D4377">
      <w:pPr>
        <w:numPr>
          <w:ilvl w:val="0"/>
          <w:numId w:val="20"/>
        </w:numPr>
        <w:spacing w:after="0" w:line="240" w:lineRule="auto"/>
        <w:ind w:left="618" w:hanging="278"/>
        <w:jc w:val="both"/>
        <w:rPr>
          <w:rFonts w:ascii="Arial" w:hAnsi="Arial" w:cs="Arial"/>
        </w:rPr>
      </w:pPr>
      <w:r w:rsidRPr="00A74F31">
        <w:rPr>
          <w:rFonts w:ascii="Arial" w:hAnsi="Arial" w:cs="Arial"/>
        </w:rPr>
        <w:t xml:space="preserve">gdy konieczność wprowadzenia zmian będzie następstwem zmian organizacyjnych </w:t>
      </w:r>
      <w:r w:rsidRPr="00A74F31">
        <w:rPr>
          <w:rFonts w:ascii="Arial" w:hAnsi="Arial" w:cs="Arial"/>
        </w:rPr>
        <w:br/>
        <w:t>po stronie Zamawiającego, w tym w szczególności w jego strukturze organizacyjnej</w:t>
      </w:r>
      <w:r w:rsidR="009C471A" w:rsidRPr="00A74F31">
        <w:rPr>
          <w:rFonts w:ascii="Arial" w:hAnsi="Arial" w:cs="Arial"/>
        </w:rPr>
        <w:t>,</w:t>
      </w:r>
    </w:p>
    <w:p w14:paraId="3241DDEF" w14:textId="77777777" w:rsidR="00893712" w:rsidRPr="00A74F31" w:rsidRDefault="00231988" w:rsidP="001D4377">
      <w:pPr>
        <w:numPr>
          <w:ilvl w:val="0"/>
          <w:numId w:val="20"/>
        </w:numPr>
        <w:spacing w:after="0" w:line="240" w:lineRule="auto"/>
        <w:ind w:left="618" w:hanging="278"/>
        <w:jc w:val="both"/>
        <w:rPr>
          <w:rFonts w:ascii="Arial" w:hAnsi="Arial" w:cs="Arial"/>
        </w:rPr>
      </w:pPr>
      <w:r w:rsidRPr="00A74F31">
        <w:rPr>
          <w:rFonts w:ascii="Arial" w:hAnsi="Arial" w:cs="Arial"/>
        </w:rPr>
        <w:t>gdy wynikną rozbieżności lub niejasności w umowie, których nie można będzie usunąć w inny sposób, a zmiana będzie umożliwiać usunięcie rozbieżności i doprecyzowanie umowy w celu jednoznacznej interpretacji jej postanowień</w:t>
      </w:r>
      <w:r w:rsidR="00360FE5" w:rsidRPr="00A74F31">
        <w:rPr>
          <w:rFonts w:ascii="Arial" w:hAnsi="Arial" w:cs="Arial"/>
        </w:rPr>
        <w:t>,</w:t>
      </w:r>
      <w:r w:rsidRPr="00A74F31">
        <w:rPr>
          <w:rFonts w:ascii="Arial" w:hAnsi="Arial" w:cs="Arial"/>
        </w:rPr>
        <w:t xml:space="preserve"> </w:t>
      </w:r>
    </w:p>
    <w:p w14:paraId="4378F3D9" w14:textId="76D4A673" w:rsidR="00893712" w:rsidRPr="00A74F31" w:rsidRDefault="00893712" w:rsidP="001D4377">
      <w:pPr>
        <w:numPr>
          <w:ilvl w:val="0"/>
          <w:numId w:val="20"/>
        </w:numPr>
        <w:spacing w:after="0" w:line="240" w:lineRule="auto"/>
        <w:ind w:left="618" w:hanging="278"/>
        <w:jc w:val="both"/>
        <w:rPr>
          <w:rFonts w:ascii="Arial" w:hAnsi="Arial" w:cs="Arial"/>
        </w:rPr>
      </w:pPr>
      <w:r w:rsidRPr="00A74F31">
        <w:rPr>
          <w:rFonts w:ascii="Arial" w:hAnsi="Arial" w:cs="Arial"/>
        </w:rPr>
        <w:t xml:space="preserve">gdy </w:t>
      </w:r>
      <w:r w:rsidRPr="00A74F31">
        <w:rPr>
          <w:rFonts w:ascii="Arial" w:hAnsi="Arial" w:cs="Arial"/>
          <w:lang w:eastAsia="zh-CN"/>
        </w:rPr>
        <w:t>zaistnieją nowe i nieprzewidziane okoliczności, niezależne od Zamawiającego i Wykonawcy, uzasadniające zmianę terminu realizacji usług, przy czym zmiana terminu może być dokonana tylko w zakresie wynikającym z tych okoliczności</w:t>
      </w:r>
      <w:r w:rsidR="00743B96" w:rsidRPr="00A74F31">
        <w:rPr>
          <w:rFonts w:ascii="Arial" w:hAnsi="Arial" w:cs="Arial"/>
          <w:lang w:eastAsia="zh-CN"/>
        </w:rPr>
        <w:t>,</w:t>
      </w:r>
      <w:r w:rsidRPr="00A74F31">
        <w:rPr>
          <w:rFonts w:ascii="Arial" w:hAnsi="Arial" w:cs="Arial"/>
          <w:lang w:eastAsia="zh-CN"/>
        </w:rPr>
        <w:t xml:space="preserve"> </w:t>
      </w:r>
    </w:p>
    <w:p w14:paraId="6B1BED5A" w14:textId="77777777" w:rsidR="00743B96" w:rsidRPr="00A74F31" w:rsidRDefault="00893712" w:rsidP="001D4377">
      <w:pPr>
        <w:numPr>
          <w:ilvl w:val="0"/>
          <w:numId w:val="20"/>
        </w:numPr>
        <w:spacing w:after="0" w:line="240" w:lineRule="auto"/>
        <w:ind w:left="618" w:hanging="278"/>
        <w:jc w:val="both"/>
        <w:rPr>
          <w:rFonts w:ascii="Arial" w:hAnsi="Arial" w:cs="Arial"/>
        </w:rPr>
      </w:pPr>
      <w:r w:rsidRPr="00A74F31">
        <w:rPr>
          <w:rFonts w:ascii="Arial" w:hAnsi="Arial" w:cs="Arial"/>
        </w:rPr>
        <w:t xml:space="preserve">gdy </w:t>
      </w:r>
      <w:r w:rsidRPr="00A74F31">
        <w:rPr>
          <w:rFonts w:ascii="Arial" w:hAnsi="Arial" w:cs="Arial"/>
          <w:lang w:eastAsia="zh-CN"/>
        </w:rPr>
        <w:t>zaistnieją nowe i nieprzewidziane okoliczności, niezależne od Zamawiającego i Wykonawcy, uzasadniające zmianę miejsca realizacji usług, przy czym zmiana miejsca może być dokonana tylko w zakresie wynikającym z tych okoliczności</w:t>
      </w:r>
      <w:r w:rsidR="00743B96" w:rsidRPr="00A74F31">
        <w:rPr>
          <w:rFonts w:ascii="Arial" w:hAnsi="Arial" w:cs="Arial"/>
          <w:lang w:eastAsia="zh-CN"/>
        </w:rPr>
        <w:t>,</w:t>
      </w:r>
      <w:r w:rsidRPr="00A74F31">
        <w:rPr>
          <w:rFonts w:ascii="Arial" w:hAnsi="Arial" w:cs="Arial"/>
          <w:lang w:eastAsia="zh-CN"/>
        </w:rPr>
        <w:t xml:space="preserve"> </w:t>
      </w:r>
    </w:p>
    <w:p w14:paraId="646A3F56" w14:textId="2367A315" w:rsidR="009C471A" w:rsidRPr="00A74F31" w:rsidRDefault="00893712" w:rsidP="001D4377">
      <w:pPr>
        <w:numPr>
          <w:ilvl w:val="0"/>
          <w:numId w:val="20"/>
        </w:numPr>
        <w:spacing w:after="0" w:line="240" w:lineRule="auto"/>
        <w:ind w:left="618" w:hanging="278"/>
        <w:jc w:val="both"/>
        <w:rPr>
          <w:rFonts w:ascii="Arial" w:hAnsi="Arial" w:cs="Arial"/>
        </w:rPr>
      </w:pPr>
      <w:r w:rsidRPr="00A74F31">
        <w:rPr>
          <w:rFonts w:ascii="Arial" w:hAnsi="Arial" w:cs="Arial"/>
        </w:rPr>
        <w:t xml:space="preserve">w przypadku </w:t>
      </w:r>
      <w:r w:rsidR="00231988" w:rsidRPr="00A74F31">
        <w:rPr>
          <w:rFonts w:ascii="Arial" w:hAnsi="Arial" w:cs="Arial"/>
        </w:rPr>
        <w:t xml:space="preserve">niezwykłych i nieprzewidzianych okoliczności niezależnych od </w:t>
      </w:r>
      <w:r w:rsidR="009162C2">
        <w:rPr>
          <w:rFonts w:ascii="Arial" w:hAnsi="Arial" w:cs="Arial"/>
        </w:rPr>
        <w:t>S</w:t>
      </w:r>
      <w:r w:rsidR="00231988" w:rsidRPr="00A74F31">
        <w:rPr>
          <w:rFonts w:ascii="Arial" w:hAnsi="Arial" w:cs="Arial"/>
        </w:rPr>
        <w:t>trony, która się na nie powołuje i których konsekwencji, mimo zachowania należytej staranności, nie można było przewidzieć przed wszczęciem postępowania o udzielenie zamówienia publicznego</w:t>
      </w:r>
      <w:r w:rsidR="00743B96" w:rsidRPr="00A74F31">
        <w:rPr>
          <w:rFonts w:ascii="Arial" w:hAnsi="Arial" w:cs="Arial"/>
        </w:rPr>
        <w:t>,</w:t>
      </w:r>
    </w:p>
    <w:p w14:paraId="178B8DE3" w14:textId="67F9CF06" w:rsidR="001658A1" w:rsidRPr="00743B96" w:rsidRDefault="00231988" w:rsidP="001D4377">
      <w:pPr>
        <w:numPr>
          <w:ilvl w:val="0"/>
          <w:numId w:val="20"/>
        </w:numPr>
        <w:spacing w:after="0" w:line="240" w:lineRule="auto"/>
        <w:ind w:left="618" w:hanging="278"/>
        <w:jc w:val="both"/>
        <w:rPr>
          <w:rFonts w:ascii="Arial" w:hAnsi="Arial" w:cs="Arial"/>
        </w:rPr>
      </w:pPr>
      <w:r w:rsidRPr="00743B96">
        <w:rPr>
          <w:rFonts w:ascii="Arial" w:hAnsi="Arial" w:cs="Arial"/>
        </w:rPr>
        <w:t xml:space="preserve">w przypadku, kiedy konieczność zmiany umowy spowodowana jest okolicznościami, których Zamawiający, działając z należytą starannością, nie mógł przewidzieć a wartość zmiany nie przekracza 10% wartości zamówienia określonej pierwotnie w umowie. </w:t>
      </w:r>
    </w:p>
    <w:p w14:paraId="4A0F2609" w14:textId="725A4CF0" w:rsidR="00016BA8" w:rsidRPr="003F20E9" w:rsidRDefault="00743B96" w:rsidP="001D4377">
      <w:pPr>
        <w:pStyle w:val="Akapitzlist"/>
        <w:numPr>
          <w:ilvl w:val="0"/>
          <w:numId w:val="16"/>
        </w:numPr>
        <w:tabs>
          <w:tab w:val="left" w:pos="284"/>
        </w:tabs>
        <w:autoSpaceDE w:val="0"/>
        <w:spacing w:line="240" w:lineRule="auto"/>
        <w:rPr>
          <w:color w:val="000000"/>
        </w:rPr>
      </w:pPr>
      <w:r w:rsidRPr="00743B96">
        <w:rPr>
          <w:color w:val="000000"/>
        </w:rPr>
        <w:t xml:space="preserve"> </w:t>
      </w:r>
      <w:r w:rsidR="001658A1" w:rsidRPr="003F20E9">
        <w:rPr>
          <w:color w:val="000000"/>
        </w:rPr>
        <w:t>Wszelkie zmiany i uzupełnienia umowy wymagaj</w:t>
      </w:r>
      <w:r w:rsidR="001658A1" w:rsidRPr="003F20E9">
        <w:rPr>
          <w:rFonts w:eastAsia="TTE1458318t00"/>
          <w:color w:val="000000"/>
        </w:rPr>
        <w:t xml:space="preserve">ą </w:t>
      </w:r>
      <w:r w:rsidR="001658A1" w:rsidRPr="003F20E9">
        <w:rPr>
          <w:color w:val="000000"/>
        </w:rPr>
        <w:t>formy pisemnej pod rygorem niewa</w:t>
      </w:r>
      <w:r w:rsidR="001658A1" w:rsidRPr="003F20E9">
        <w:rPr>
          <w:rFonts w:eastAsia="TTE1458318t00"/>
          <w:color w:val="000000"/>
        </w:rPr>
        <w:t>ż</w:t>
      </w:r>
      <w:r w:rsidR="001658A1" w:rsidRPr="003F20E9">
        <w:rPr>
          <w:color w:val="000000"/>
        </w:rPr>
        <w:t>no</w:t>
      </w:r>
      <w:r w:rsidR="001658A1" w:rsidRPr="003F20E9">
        <w:rPr>
          <w:rFonts w:eastAsia="TTE1458318t00"/>
          <w:color w:val="000000"/>
        </w:rPr>
        <w:t>ś</w:t>
      </w:r>
      <w:r w:rsidR="001658A1" w:rsidRPr="003F20E9">
        <w:rPr>
          <w:color w:val="000000"/>
        </w:rPr>
        <w:t xml:space="preserve">ci dokonanej w postaci aneksu podpisanego przez obie </w:t>
      </w:r>
      <w:r w:rsidRPr="003F20E9">
        <w:rPr>
          <w:color w:val="000000"/>
        </w:rPr>
        <w:t>S</w:t>
      </w:r>
      <w:r w:rsidR="001658A1" w:rsidRPr="003F20E9">
        <w:rPr>
          <w:color w:val="000000"/>
        </w:rPr>
        <w:t>trony umowy</w:t>
      </w:r>
      <w:r w:rsidRPr="003F20E9">
        <w:rPr>
          <w:color w:val="000000"/>
        </w:rPr>
        <w:t>,</w:t>
      </w:r>
      <w:r w:rsidR="00016BA8" w:rsidRPr="003F20E9">
        <w:rPr>
          <w:color w:val="000000"/>
        </w:rPr>
        <w:t xml:space="preserve"> z zastrzeżeniem ust. 4</w:t>
      </w:r>
      <w:r w:rsidR="001658A1" w:rsidRPr="003F20E9">
        <w:rPr>
          <w:color w:val="000000"/>
        </w:rPr>
        <w:t>.</w:t>
      </w:r>
    </w:p>
    <w:p w14:paraId="673469A2" w14:textId="49F3CDA8" w:rsidR="00743B96" w:rsidRPr="003F20E9" w:rsidRDefault="00743B96" w:rsidP="001D4377">
      <w:pPr>
        <w:pStyle w:val="Akapitzlist"/>
        <w:numPr>
          <w:ilvl w:val="0"/>
          <w:numId w:val="16"/>
        </w:numPr>
        <w:tabs>
          <w:tab w:val="left" w:pos="284"/>
        </w:tabs>
        <w:autoSpaceDE w:val="0"/>
        <w:spacing w:line="240" w:lineRule="auto"/>
        <w:rPr>
          <w:color w:val="000000"/>
        </w:rPr>
      </w:pPr>
      <w:r w:rsidRPr="003F20E9">
        <w:t xml:space="preserve"> </w:t>
      </w:r>
      <w:r w:rsidR="00231988" w:rsidRPr="003F20E9">
        <w:t xml:space="preserve">Zmiana dokonana zgodnie z </w:t>
      </w:r>
      <w:r w:rsidR="00016BA8" w:rsidRPr="003F20E9">
        <w:t>zapisem</w:t>
      </w:r>
      <w:r w:rsidRPr="003F20E9">
        <w:t xml:space="preserve"> w</w:t>
      </w:r>
      <w:r w:rsidR="00016BA8" w:rsidRPr="003F20E9">
        <w:t xml:space="preserve"> ust. 1</w:t>
      </w:r>
      <w:r w:rsidR="00231988" w:rsidRPr="003F20E9">
        <w:t xml:space="preserve">, niezależnie od jej wartości, </w:t>
      </w:r>
      <w:r w:rsidR="00231988" w:rsidRPr="003F20E9">
        <w:br/>
        <w:t xml:space="preserve">nie może prowadzić do zmiany charakteru umowy, w szczególności do zastąpienia przedmiotu umowy innego rodzaju przedmiotem. </w:t>
      </w:r>
    </w:p>
    <w:p w14:paraId="006AF9F0" w14:textId="2303201D" w:rsidR="00743B96" w:rsidRPr="00743B96" w:rsidRDefault="00743B96" w:rsidP="001D4377">
      <w:pPr>
        <w:pStyle w:val="Akapitzlist"/>
        <w:numPr>
          <w:ilvl w:val="0"/>
          <w:numId w:val="16"/>
        </w:numPr>
        <w:tabs>
          <w:tab w:val="left" w:pos="284"/>
        </w:tabs>
        <w:autoSpaceDE w:val="0"/>
        <w:spacing w:line="240" w:lineRule="auto"/>
        <w:rPr>
          <w:color w:val="000000"/>
        </w:rPr>
      </w:pPr>
      <w:r w:rsidRPr="00743B96">
        <w:t xml:space="preserve"> </w:t>
      </w:r>
      <w:r w:rsidR="00231988" w:rsidRPr="00743B96">
        <w:t>Zmiany w zakresie numerów telefonów, adresów i adresów e-mail wskazanych w niniejszej</w:t>
      </w:r>
    </w:p>
    <w:p w14:paraId="456CB4D6" w14:textId="0DB8AA53" w:rsidR="00231988" w:rsidRPr="00743B96" w:rsidRDefault="00231988" w:rsidP="00743B96">
      <w:pPr>
        <w:pStyle w:val="Akapitzlist"/>
        <w:tabs>
          <w:tab w:val="left" w:pos="284"/>
        </w:tabs>
        <w:autoSpaceDE w:val="0"/>
        <w:spacing w:line="240" w:lineRule="auto"/>
        <w:ind w:left="360"/>
        <w:rPr>
          <w:color w:val="000000"/>
        </w:rPr>
      </w:pPr>
      <w:r w:rsidRPr="00743B96">
        <w:t xml:space="preserve">umowie, następują w drodze pisemnego zawiadomienia drugiej Strony, w terminie niezwłocznym od dnia zaistnienia zmiany i nie stanowią zmiany umowy. W razie zaniechania obowiązku poinformowania o zmianie adresu, korespondencję wysłaną na adres dotychczasowy uznaje się za doręczoną prawidłowo. Za równoznaczną z formą pisemną przyjmuje się elektroniczną formę zgłoszenia. </w:t>
      </w:r>
    </w:p>
    <w:bookmarkEnd w:id="11"/>
    <w:bookmarkEnd w:id="12"/>
    <w:p w14:paraId="766259C5" w14:textId="77777777" w:rsidR="00231988" w:rsidRPr="00B84681" w:rsidRDefault="00231988" w:rsidP="00231988">
      <w:pPr>
        <w:spacing w:after="0" w:line="240" w:lineRule="auto"/>
        <w:jc w:val="both"/>
        <w:rPr>
          <w:rFonts w:ascii="Arial" w:hAnsi="Arial" w:cs="Arial"/>
          <w:color w:val="FF0000"/>
        </w:rPr>
      </w:pPr>
    </w:p>
    <w:p w14:paraId="459F2F76" w14:textId="77777777" w:rsidR="00182EEE" w:rsidRPr="00B84681" w:rsidRDefault="00231988" w:rsidP="00231988">
      <w:pPr>
        <w:spacing w:after="0" w:line="240" w:lineRule="auto"/>
        <w:jc w:val="center"/>
        <w:rPr>
          <w:rFonts w:ascii="Arial" w:hAnsi="Arial" w:cs="Arial"/>
          <w:b/>
        </w:rPr>
      </w:pPr>
      <w:r w:rsidRPr="00B84681">
        <w:rPr>
          <w:rFonts w:ascii="Arial" w:hAnsi="Arial" w:cs="Arial"/>
          <w:b/>
        </w:rPr>
        <w:t>§ 1</w:t>
      </w:r>
      <w:r w:rsidR="00182EEE" w:rsidRPr="00B84681">
        <w:rPr>
          <w:rFonts w:ascii="Arial" w:hAnsi="Arial" w:cs="Arial"/>
          <w:b/>
        </w:rPr>
        <w:t>0</w:t>
      </w:r>
    </w:p>
    <w:p w14:paraId="361AC737" w14:textId="4D4405CC" w:rsidR="00231988" w:rsidRPr="00B84681" w:rsidRDefault="00231988" w:rsidP="00231988">
      <w:pPr>
        <w:spacing w:after="0" w:line="240" w:lineRule="auto"/>
        <w:jc w:val="center"/>
        <w:rPr>
          <w:rFonts w:ascii="Arial" w:hAnsi="Arial" w:cs="Arial"/>
          <w:b/>
        </w:rPr>
      </w:pPr>
      <w:r w:rsidRPr="00B84681">
        <w:rPr>
          <w:rFonts w:ascii="Arial" w:hAnsi="Arial" w:cs="Arial"/>
          <w:b/>
        </w:rPr>
        <w:t xml:space="preserve"> Siła wyższa</w:t>
      </w:r>
    </w:p>
    <w:p w14:paraId="3C594B25" w14:textId="77777777" w:rsidR="00231988" w:rsidRPr="003754D3" w:rsidRDefault="00231988" w:rsidP="001D4377">
      <w:pPr>
        <w:pStyle w:val="Default"/>
        <w:numPr>
          <w:ilvl w:val="0"/>
          <w:numId w:val="8"/>
        </w:numPr>
        <w:ind w:left="284" w:hanging="284"/>
        <w:jc w:val="both"/>
        <w:rPr>
          <w:rFonts w:ascii="Arial" w:hAnsi="Arial" w:cs="Arial"/>
          <w:color w:val="auto"/>
          <w:sz w:val="22"/>
          <w:szCs w:val="22"/>
        </w:rPr>
      </w:pPr>
      <w:r w:rsidRPr="00B84681">
        <w:rPr>
          <w:rFonts w:ascii="Arial" w:hAnsi="Arial" w:cs="Arial"/>
          <w:color w:val="auto"/>
          <w:sz w:val="22"/>
          <w:szCs w:val="22"/>
        </w:rPr>
        <w:t xml:space="preserve">Strony umowy zobowiązują się do niezwłocznego zawiadomienia drugiej Strony o zajściu </w:t>
      </w:r>
      <w:r w:rsidRPr="003754D3">
        <w:rPr>
          <w:rFonts w:ascii="Arial" w:hAnsi="Arial" w:cs="Arial"/>
          <w:color w:val="auto"/>
          <w:sz w:val="22"/>
          <w:szCs w:val="22"/>
        </w:rPr>
        <w:t xml:space="preserve">okoliczności mogących stanowić przeszkodę w należytym wykonaniu przedmiotu umowy. </w:t>
      </w:r>
    </w:p>
    <w:p w14:paraId="48A48CD4" w14:textId="77777777" w:rsidR="00231988" w:rsidRPr="003754D3" w:rsidRDefault="00231988" w:rsidP="001D4377">
      <w:pPr>
        <w:pStyle w:val="Default"/>
        <w:numPr>
          <w:ilvl w:val="0"/>
          <w:numId w:val="8"/>
        </w:numPr>
        <w:ind w:left="284" w:hanging="284"/>
        <w:jc w:val="both"/>
        <w:rPr>
          <w:rFonts w:ascii="Arial" w:hAnsi="Arial" w:cs="Arial"/>
          <w:color w:val="auto"/>
          <w:sz w:val="22"/>
          <w:szCs w:val="22"/>
        </w:rPr>
      </w:pPr>
      <w:r w:rsidRPr="003754D3">
        <w:rPr>
          <w:rFonts w:ascii="Arial" w:hAnsi="Arial" w:cs="Arial"/>
          <w:color w:val="auto"/>
          <w:sz w:val="22"/>
          <w:szCs w:val="22"/>
        </w:rPr>
        <w:t xml:space="preserve">W przypadku działań siły wyższej, tj. zdarzeń zewnętrznych, na które Strony nie mają wpływu, a które uniemożliwiają wykonanie zobowiązań wynikających z niniejszej umowy, </w:t>
      </w:r>
      <w:r w:rsidRPr="003754D3">
        <w:rPr>
          <w:rFonts w:ascii="Arial" w:hAnsi="Arial" w:cs="Arial"/>
          <w:color w:val="auto"/>
          <w:sz w:val="22"/>
          <w:szCs w:val="22"/>
        </w:rPr>
        <w:lastRenderedPageBreak/>
        <w:t xml:space="preserve">których nie można było przewidzieć i których nie dało się uniknąć nawet w przypadku dołożenia przez Strony najwyższej staranności, w szczególności: </w:t>
      </w:r>
    </w:p>
    <w:p w14:paraId="6942375A" w14:textId="3835BB31" w:rsidR="009C471A" w:rsidRDefault="00231988" w:rsidP="001D4377">
      <w:pPr>
        <w:pStyle w:val="Default"/>
        <w:numPr>
          <w:ilvl w:val="0"/>
          <w:numId w:val="9"/>
        </w:numPr>
        <w:ind w:left="700"/>
        <w:jc w:val="both"/>
        <w:rPr>
          <w:rFonts w:ascii="Arial" w:hAnsi="Arial" w:cs="Arial"/>
          <w:color w:val="auto"/>
          <w:sz w:val="22"/>
          <w:szCs w:val="22"/>
        </w:rPr>
      </w:pPr>
      <w:r w:rsidRPr="003754D3">
        <w:rPr>
          <w:rFonts w:ascii="Arial" w:hAnsi="Arial" w:cs="Arial"/>
          <w:color w:val="auto"/>
          <w:sz w:val="22"/>
          <w:szCs w:val="22"/>
        </w:rPr>
        <w:t>wojna, w tym wojna domowa, zamieszki,</w:t>
      </w:r>
      <w:r w:rsidR="00A74F31">
        <w:rPr>
          <w:rFonts w:ascii="Arial" w:hAnsi="Arial" w:cs="Arial"/>
          <w:color w:val="auto"/>
          <w:sz w:val="22"/>
          <w:szCs w:val="22"/>
        </w:rPr>
        <w:t xml:space="preserve"> strajki, </w:t>
      </w:r>
      <w:r w:rsidRPr="003754D3">
        <w:rPr>
          <w:rFonts w:ascii="Arial" w:hAnsi="Arial" w:cs="Arial"/>
          <w:color w:val="auto"/>
          <w:sz w:val="22"/>
          <w:szCs w:val="22"/>
        </w:rPr>
        <w:t>rozruchy i a</w:t>
      </w:r>
      <w:r w:rsidR="00A74F31">
        <w:rPr>
          <w:rFonts w:ascii="Arial" w:hAnsi="Arial" w:cs="Arial"/>
          <w:color w:val="auto"/>
          <w:sz w:val="22"/>
          <w:szCs w:val="22"/>
        </w:rPr>
        <w:t>taki terrorystyczne,</w:t>
      </w:r>
    </w:p>
    <w:p w14:paraId="68F1A929" w14:textId="77777777" w:rsidR="009C471A" w:rsidRDefault="00231988" w:rsidP="001D4377">
      <w:pPr>
        <w:pStyle w:val="Default"/>
        <w:numPr>
          <w:ilvl w:val="0"/>
          <w:numId w:val="9"/>
        </w:numPr>
        <w:ind w:left="700"/>
        <w:jc w:val="both"/>
        <w:rPr>
          <w:rFonts w:ascii="Arial" w:hAnsi="Arial" w:cs="Arial"/>
          <w:color w:val="auto"/>
          <w:sz w:val="22"/>
          <w:szCs w:val="22"/>
        </w:rPr>
      </w:pPr>
      <w:r w:rsidRPr="009C471A">
        <w:rPr>
          <w:rFonts w:ascii="Arial" w:hAnsi="Arial" w:cs="Arial"/>
          <w:color w:val="auto"/>
          <w:sz w:val="22"/>
          <w:szCs w:val="22"/>
        </w:rPr>
        <w:t>katastrofy naturalne, takie jak huragany, trzęsienia ziemi, powodzie</w:t>
      </w:r>
      <w:r w:rsidR="009C471A">
        <w:rPr>
          <w:rFonts w:ascii="Arial" w:hAnsi="Arial" w:cs="Arial"/>
          <w:color w:val="auto"/>
          <w:sz w:val="22"/>
          <w:szCs w:val="22"/>
        </w:rPr>
        <w:t>,</w:t>
      </w:r>
    </w:p>
    <w:p w14:paraId="20C6A18B" w14:textId="1DD7E538" w:rsidR="00231988" w:rsidRPr="009C471A" w:rsidRDefault="00231988" w:rsidP="001D4377">
      <w:pPr>
        <w:pStyle w:val="Default"/>
        <w:numPr>
          <w:ilvl w:val="0"/>
          <w:numId w:val="9"/>
        </w:numPr>
        <w:ind w:left="700"/>
        <w:jc w:val="both"/>
        <w:rPr>
          <w:rFonts w:ascii="Arial" w:hAnsi="Arial" w:cs="Arial"/>
          <w:color w:val="auto"/>
          <w:sz w:val="22"/>
          <w:szCs w:val="22"/>
        </w:rPr>
      </w:pPr>
      <w:r w:rsidRPr="009C471A">
        <w:rPr>
          <w:rFonts w:ascii="Arial" w:hAnsi="Arial" w:cs="Arial"/>
          <w:color w:val="auto"/>
          <w:sz w:val="22"/>
          <w:szCs w:val="22"/>
        </w:rPr>
        <w:t xml:space="preserve">epidemie, </w:t>
      </w:r>
      <w:r w:rsidR="00A74F31">
        <w:rPr>
          <w:rFonts w:ascii="Arial" w:hAnsi="Arial" w:cs="Arial"/>
          <w:color w:val="auto"/>
          <w:sz w:val="22"/>
          <w:szCs w:val="22"/>
        </w:rPr>
        <w:t xml:space="preserve">skażenia, promieniowanie, </w:t>
      </w:r>
      <w:r w:rsidRPr="009C471A">
        <w:rPr>
          <w:rFonts w:ascii="Arial" w:hAnsi="Arial" w:cs="Arial"/>
          <w:color w:val="auto"/>
          <w:sz w:val="22"/>
          <w:szCs w:val="22"/>
        </w:rPr>
        <w:t>wybuchy, pożary, katastrofy budowlane</w:t>
      </w:r>
      <w:r w:rsidR="00A74F31">
        <w:rPr>
          <w:rFonts w:ascii="Arial" w:hAnsi="Arial" w:cs="Arial"/>
          <w:color w:val="auto"/>
          <w:sz w:val="22"/>
          <w:szCs w:val="22"/>
        </w:rPr>
        <w:t xml:space="preserve">. </w:t>
      </w:r>
    </w:p>
    <w:p w14:paraId="7F3012FB" w14:textId="77777777" w:rsidR="00231988" w:rsidRPr="003754D3" w:rsidRDefault="00231988" w:rsidP="001D4377">
      <w:pPr>
        <w:pStyle w:val="Default"/>
        <w:numPr>
          <w:ilvl w:val="0"/>
          <w:numId w:val="8"/>
        </w:numPr>
        <w:ind w:left="284" w:hanging="284"/>
        <w:jc w:val="both"/>
        <w:rPr>
          <w:rFonts w:ascii="Arial" w:hAnsi="Arial" w:cs="Arial"/>
          <w:color w:val="auto"/>
          <w:sz w:val="22"/>
          <w:szCs w:val="22"/>
        </w:rPr>
      </w:pPr>
      <w:r w:rsidRPr="003754D3">
        <w:rPr>
          <w:rFonts w:ascii="Arial" w:hAnsi="Arial" w:cs="Arial"/>
          <w:color w:val="auto"/>
          <w:sz w:val="22"/>
          <w:szCs w:val="22"/>
        </w:rPr>
        <w:t xml:space="preserve">Strona dotknięta działaniem siły wyższej poinformuje niezwłocznie pisemnie drugą Stronę o wystąpieniu siły wyższej oraz o przewidywanych konsekwencjach w wykonaniu zobowiązań przewidzianych w niniejszej umowie w celu wspólnego ustalenia dalszego postępowania. </w:t>
      </w:r>
    </w:p>
    <w:p w14:paraId="72551DF1" w14:textId="77777777" w:rsidR="00231988" w:rsidRPr="003754D3" w:rsidRDefault="00231988" w:rsidP="001D4377">
      <w:pPr>
        <w:pStyle w:val="Default"/>
        <w:numPr>
          <w:ilvl w:val="0"/>
          <w:numId w:val="8"/>
        </w:numPr>
        <w:ind w:left="284" w:hanging="284"/>
        <w:jc w:val="both"/>
        <w:rPr>
          <w:rFonts w:ascii="Arial" w:hAnsi="Arial" w:cs="Arial"/>
          <w:color w:val="auto"/>
          <w:sz w:val="22"/>
          <w:szCs w:val="22"/>
        </w:rPr>
      </w:pPr>
      <w:r w:rsidRPr="003754D3">
        <w:rPr>
          <w:rFonts w:ascii="Arial" w:hAnsi="Arial" w:cs="Arial"/>
          <w:color w:val="auto"/>
          <w:sz w:val="22"/>
          <w:szCs w:val="22"/>
        </w:rPr>
        <w:t>Żadna ze Stron umowy nie odpowiada za opóźnienia w realizacji przyjętych na siebie zobowiązań, z przyczyn będących siłą wyższą.</w:t>
      </w:r>
    </w:p>
    <w:p w14:paraId="03FC5255" w14:textId="0565E793" w:rsidR="00231988" w:rsidRPr="003754D3" w:rsidRDefault="00231988" w:rsidP="00B84681">
      <w:pPr>
        <w:pStyle w:val="Default"/>
        <w:ind w:left="360"/>
        <w:jc w:val="both"/>
        <w:rPr>
          <w:rFonts w:ascii="Arial" w:hAnsi="Arial" w:cs="Arial"/>
          <w:color w:val="auto"/>
          <w:sz w:val="22"/>
          <w:szCs w:val="22"/>
        </w:rPr>
      </w:pPr>
      <w:r w:rsidRPr="003754D3">
        <w:rPr>
          <w:rFonts w:ascii="Arial" w:hAnsi="Arial" w:cs="Arial"/>
          <w:color w:val="auto"/>
          <w:sz w:val="22"/>
          <w:szCs w:val="22"/>
        </w:rPr>
        <w:t xml:space="preserve"> </w:t>
      </w:r>
    </w:p>
    <w:p w14:paraId="10095A39" w14:textId="260BB7F7" w:rsidR="002E5C64" w:rsidRPr="003754D3" w:rsidRDefault="002E5C64" w:rsidP="002E5C64">
      <w:pPr>
        <w:shd w:val="clear" w:color="auto" w:fill="FFFFFF"/>
        <w:tabs>
          <w:tab w:val="left" w:pos="1238"/>
          <w:tab w:val="left" w:pos="4678"/>
        </w:tabs>
        <w:spacing w:after="0" w:line="276" w:lineRule="auto"/>
        <w:jc w:val="center"/>
        <w:rPr>
          <w:rFonts w:ascii="Arial" w:hAnsi="Arial" w:cs="Arial"/>
          <w:b/>
          <w:color w:val="000000"/>
        </w:rPr>
      </w:pPr>
      <w:r w:rsidRPr="003754D3">
        <w:rPr>
          <w:rFonts w:ascii="Arial" w:hAnsi="Arial" w:cs="Arial"/>
          <w:b/>
          <w:color w:val="000000"/>
        </w:rPr>
        <w:t>§ 1</w:t>
      </w:r>
      <w:r w:rsidR="00DB3A23">
        <w:rPr>
          <w:rFonts w:ascii="Arial" w:hAnsi="Arial" w:cs="Arial"/>
          <w:b/>
          <w:color w:val="000000"/>
        </w:rPr>
        <w:t>1</w:t>
      </w:r>
    </w:p>
    <w:p w14:paraId="6EAEF1A6" w14:textId="47C2979E" w:rsidR="002E5C64" w:rsidRPr="002E5C64" w:rsidRDefault="002E5C64" w:rsidP="002E5C64">
      <w:pPr>
        <w:shd w:val="clear" w:color="auto" w:fill="FFFFFF"/>
        <w:tabs>
          <w:tab w:val="left" w:pos="1238"/>
          <w:tab w:val="left" w:pos="4678"/>
        </w:tabs>
        <w:spacing w:after="0" w:line="276" w:lineRule="auto"/>
        <w:jc w:val="center"/>
        <w:rPr>
          <w:rFonts w:ascii="Arial" w:eastAsia="Calibri" w:hAnsi="Arial" w:cs="Arial"/>
          <w:b/>
          <w:bCs/>
        </w:rPr>
      </w:pPr>
      <w:r w:rsidRPr="002E5C64">
        <w:rPr>
          <w:rFonts w:ascii="Arial" w:hAnsi="Arial" w:cs="Arial"/>
          <w:b/>
          <w:color w:val="000000"/>
        </w:rPr>
        <w:t xml:space="preserve"> Prawa autorskie </w:t>
      </w:r>
    </w:p>
    <w:p w14:paraId="7E4DDA89" w14:textId="77777777" w:rsidR="002E5C64" w:rsidRPr="002E5C64" w:rsidRDefault="002E5C64" w:rsidP="001D4377">
      <w:pPr>
        <w:numPr>
          <w:ilvl w:val="0"/>
          <w:numId w:val="17"/>
        </w:numPr>
        <w:spacing w:after="0" w:line="240" w:lineRule="auto"/>
        <w:ind w:left="360"/>
        <w:jc w:val="both"/>
        <w:rPr>
          <w:rFonts w:ascii="Arial" w:eastAsia="Arial Narrow" w:hAnsi="Arial" w:cs="Arial"/>
        </w:rPr>
      </w:pPr>
      <w:r w:rsidRPr="002E5C64">
        <w:rPr>
          <w:rFonts w:ascii="Arial" w:eastAsia="Arial Narrow" w:hAnsi="Arial" w:cs="Arial"/>
        </w:rPr>
        <w:t>Wykonawca oświadcza, że:</w:t>
      </w:r>
    </w:p>
    <w:p w14:paraId="1E868EA9" w14:textId="77777777" w:rsidR="002E5C64" w:rsidRDefault="002E5C64" w:rsidP="001D4377">
      <w:pPr>
        <w:numPr>
          <w:ilvl w:val="1"/>
          <w:numId w:val="18"/>
        </w:numPr>
        <w:spacing w:after="0" w:line="240" w:lineRule="auto"/>
        <w:ind w:left="700"/>
        <w:jc w:val="both"/>
        <w:rPr>
          <w:rFonts w:ascii="Arial" w:eastAsia="Arial Narrow" w:hAnsi="Arial" w:cs="Arial"/>
        </w:rPr>
      </w:pPr>
      <w:r w:rsidRPr="002E5C64">
        <w:rPr>
          <w:rFonts w:ascii="Arial" w:eastAsia="Arial Narrow" w:hAnsi="Arial" w:cs="Arial"/>
        </w:rPr>
        <w:t>wszelkie utwory w rozumieniu ustawy z dnia 4 lutego 1994 r. o prawie autorskim i prawach pokrewnych (Dz. U. z 2022r. poz. 2509 z późn. zm.), jakimi będzie się posługiwał w toku wykonywania Przedmiotu umowy, a także powstałe w wyniku jego wykonania, będą oryginalne, bez niedozwolonych zapożyczeń z utworów osób trzecich oraz nie będą naruszać jakichkolwiek praw przysługujących osobom trzecim, w tym w szczególności autorskich praw osobistych lub majątkowych tych osób</w:t>
      </w:r>
      <w:r>
        <w:rPr>
          <w:rFonts w:ascii="Arial" w:eastAsia="Arial Narrow" w:hAnsi="Arial" w:cs="Arial"/>
        </w:rPr>
        <w:t>,</w:t>
      </w:r>
    </w:p>
    <w:p w14:paraId="3AC73F47" w14:textId="49AD75A1" w:rsidR="002E5C64" w:rsidRPr="002E5C64" w:rsidRDefault="002E5C64" w:rsidP="001D4377">
      <w:pPr>
        <w:numPr>
          <w:ilvl w:val="1"/>
          <w:numId w:val="18"/>
        </w:numPr>
        <w:spacing w:after="0" w:line="240" w:lineRule="auto"/>
        <w:ind w:left="700"/>
        <w:jc w:val="both"/>
        <w:rPr>
          <w:rFonts w:ascii="Arial" w:eastAsia="Arial Narrow" w:hAnsi="Arial" w:cs="Arial"/>
        </w:rPr>
      </w:pPr>
      <w:r w:rsidRPr="002E5C64">
        <w:rPr>
          <w:rFonts w:ascii="Arial" w:eastAsia="Arial Narrow" w:hAnsi="Arial" w:cs="Arial"/>
        </w:rPr>
        <w:t>będą mu przysługiwać autorskie prawa majątkowe do wszystkich utworów powstałych w wyniku wykonania Przedmiotu umowy oraz wszelkie inne wymagane przepisami ustawy o prawie autorskim i prawach pokrewnych upoważnienia lub zezwolenia do wykonywania praw zależnych w stosunku do tych utworów.</w:t>
      </w:r>
    </w:p>
    <w:p w14:paraId="08D35745" w14:textId="77777777" w:rsidR="002E5C64" w:rsidRPr="002E5C64" w:rsidRDefault="002E5C64" w:rsidP="001D4377">
      <w:pPr>
        <w:numPr>
          <w:ilvl w:val="0"/>
          <w:numId w:val="17"/>
        </w:numPr>
        <w:spacing w:after="0" w:line="240" w:lineRule="auto"/>
        <w:ind w:left="360"/>
        <w:jc w:val="both"/>
        <w:rPr>
          <w:rFonts w:ascii="Arial" w:eastAsia="Arial Narrow" w:hAnsi="Arial" w:cs="Arial"/>
        </w:rPr>
      </w:pPr>
      <w:r w:rsidRPr="002E5C64">
        <w:rPr>
          <w:rFonts w:ascii="Arial" w:eastAsia="Arial Narrow" w:hAnsi="Arial" w:cs="Arial"/>
        </w:rPr>
        <w:t>Wykonawca przyjmuje na siebie pełną i wyłączną odpowiedzialność za jakiekolwiek naruszenie praw autorskich lub praw pokrewnych osób trzecich, powstałe w trakcie lub w wyniku wykonywania Przedmiotu umowy przez Wykonawcę. W przypadku skierowania przeciwko Zamawiającemu jakiegokolwiek roszczenia z tego tytułu przez osobę trzecią, Wykonawca zobowiązuje się do całkowitego zaspokojenia tego roszczenia oraz do zwolnienia Zamawiającego z obowiązku świadczenia z tego tytułu, a także do zwrotu Zamawiającemu wszelkich poniesionych z tego tytułu kosztów.</w:t>
      </w:r>
    </w:p>
    <w:p w14:paraId="2EC7A8B1" w14:textId="77777777" w:rsidR="002E5C64" w:rsidRPr="002E5C64" w:rsidRDefault="002E5C64" w:rsidP="001D4377">
      <w:pPr>
        <w:numPr>
          <w:ilvl w:val="0"/>
          <w:numId w:val="17"/>
        </w:numPr>
        <w:spacing w:after="0" w:line="240" w:lineRule="auto"/>
        <w:ind w:left="360"/>
        <w:jc w:val="both"/>
        <w:rPr>
          <w:rFonts w:ascii="Arial" w:eastAsia="Arial Narrow" w:hAnsi="Arial" w:cs="Arial"/>
        </w:rPr>
      </w:pPr>
      <w:r w:rsidRPr="002E5C64">
        <w:rPr>
          <w:rFonts w:ascii="Arial" w:eastAsia="Arial Narrow" w:hAnsi="Arial" w:cs="Arial"/>
        </w:rPr>
        <w:t>Wykonawca zachowuje pełne prawa autorskie do utworów powstałych w wyniku wykonania Przedmiotu umowy i upoważnia Zamawiającego w ramach wynagrodzenia, o którym mowa w § 4 umowy do ich używania, tj. udziela Zamawiającemu nieograniczonej w czasie i terytorialnie niewyłącznej licencji do ww. utworów na następujących polach eksploatacji: trwałe lub czasowe zwielokrotnianie w całości lub w części jakimikolwiek środkami i w jakiejkolwiek formie, na jakichkolwiek nośnikach, w szczególności za pomocą druku, technik reprograficznych, filmu, na dysku komputerowym, w formie zapisu magnetycznego, na nośnikach cyfrowych, w szczególności w celu wprowadzania, wyświetlania, stosowania, przekazywania i przechowywania w związku z realizacją przedmiotu umowy .</w:t>
      </w:r>
    </w:p>
    <w:p w14:paraId="710CB85A" w14:textId="77777777" w:rsidR="002E5C64" w:rsidRPr="003754D3" w:rsidRDefault="002E5C64" w:rsidP="00B84681">
      <w:pPr>
        <w:shd w:val="clear" w:color="auto" w:fill="FFFFFF"/>
        <w:tabs>
          <w:tab w:val="left" w:pos="1238"/>
          <w:tab w:val="left" w:pos="4678"/>
        </w:tabs>
        <w:spacing w:line="276" w:lineRule="auto"/>
        <w:contextualSpacing/>
        <w:rPr>
          <w:rFonts w:ascii="Arial" w:hAnsi="Arial" w:cs="Arial"/>
          <w:bCs/>
          <w:color w:val="000000"/>
        </w:rPr>
      </w:pPr>
    </w:p>
    <w:p w14:paraId="795D6C4A" w14:textId="6E36CEEB" w:rsidR="00B84681" w:rsidRPr="00B2239E" w:rsidRDefault="00921842" w:rsidP="005E6AB4">
      <w:pPr>
        <w:autoSpaceDE w:val="0"/>
        <w:autoSpaceDN w:val="0"/>
        <w:adjustRightInd w:val="0"/>
        <w:spacing w:after="0" w:line="240" w:lineRule="auto"/>
        <w:jc w:val="center"/>
        <w:rPr>
          <w:rFonts w:ascii="Arial" w:hAnsi="Arial" w:cs="Arial"/>
        </w:rPr>
      </w:pPr>
      <w:r w:rsidRPr="00B2239E">
        <w:rPr>
          <w:rFonts w:ascii="Arial" w:hAnsi="Arial" w:cs="Arial"/>
          <w:b/>
          <w:bCs/>
        </w:rPr>
        <w:t>§ 1</w:t>
      </w:r>
      <w:r w:rsidR="00DB3A23">
        <w:rPr>
          <w:rFonts w:ascii="Arial" w:hAnsi="Arial" w:cs="Arial"/>
          <w:b/>
          <w:bCs/>
        </w:rPr>
        <w:t>2</w:t>
      </w:r>
      <w:r w:rsidRPr="00B2239E">
        <w:rPr>
          <w:rFonts w:ascii="Arial" w:hAnsi="Arial" w:cs="Arial"/>
          <w:b/>
          <w:bCs/>
        </w:rPr>
        <w:t>*</w:t>
      </w:r>
    </w:p>
    <w:p w14:paraId="20F704C8" w14:textId="5BC559BC" w:rsidR="00921842" w:rsidRDefault="00921842" w:rsidP="005E6AB4">
      <w:pPr>
        <w:autoSpaceDE w:val="0"/>
        <w:autoSpaceDN w:val="0"/>
        <w:adjustRightInd w:val="0"/>
        <w:spacing w:after="0" w:line="240" w:lineRule="auto"/>
        <w:jc w:val="center"/>
        <w:rPr>
          <w:rFonts w:ascii="Arial" w:hAnsi="Arial" w:cs="Arial"/>
          <w:b/>
          <w:bCs/>
        </w:rPr>
      </w:pPr>
      <w:r w:rsidRPr="00B2239E">
        <w:rPr>
          <w:rFonts w:ascii="Arial" w:hAnsi="Arial" w:cs="Arial"/>
          <w:b/>
          <w:bCs/>
        </w:rPr>
        <w:t xml:space="preserve">(*zapisy paragrafu znajdują zastosowanie wyłącznie w odniesieniu do Wykonawcy, który złożył stosowną deklarację w ofercie, Kryterium oceny ofert „Aspekt społeczny”) </w:t>
      </w:r>
    </w:p>
    <w:p w14:paraId="3BC6738B" w14:textId="77777777" w:rsidR="009162C2" w:rsidRPr="005E6AB4" w:rsidRDefault="009162C2" w:rsidP="005E6AB4">
      <w:pPr>
        <w:autoSpaceDE w:val="0"/>
        <w:autoSpaceDN w:val="0"/>
        <w:adjustRightInd w:val="0"/>
        <w:spacing w:after="0" w:line="240" w:lineRule="auto"/>
        <w:jc w:val="center"/>
        <w:rPr>
          <w:rFonts w:ascii="Arial" w:hAnsi="Arial" w:cs="Arial"/>
          <w:b/>
          <w:bCs/>
        </w:rPr>
      </w:pPr>
    </w:p>
    <w:p w14:paraId="3408A047" w14:textId="0555C817" w:rsidR="00DB3A23" w:rsidRDefault="00921842" w:rsidP="001D4377">
      <w:pPr>
        <w:pStyle w:val="Akapitzlist"/>
        <w:numPr>
          <w:ilvl w:val="0"/>
          <w:numId w:val="19"/>
        </w:numPr>
        <w:autoSpaceDE w:val="0"/>
        <w:autoSpaceDN w:val="0"/>
        <w:adjustRightInd w:val="0"/>
        <w:spacing w:line="240" w:lineRule="auto"/>
      </w:pPr>
      <w:r w:rsidRPr="00DB3A23">
        <w:t>Do realizacji zamówienia Wykonawca zobowiązany jest z</w:t>
      </w:r>
      <w:r w:rsidR="00B2239E" w:rsidRPr="00DB3A23">
        <w:t>apewnić</w:t>
      </w:r>
      <w:r w:rsidRPr="00DB3A23">
        <w:t xml:space="preserve"> na podstawie umowy osob</w:t>
      </w:r>
      <w:r w:rsidR="00B2239E" w:rsidRPr="00DB3A23">
        <w:t>ę/y</w:t>
      </w:r>
      <w:r w:rsidR="00E01E3C" w:rsidRPr="00DB3A23">
        <w:t xml:space="preserve"> wymienione w art. </w:t>
      </w:r>
      <w:r w:rsidR="00E01E3C" w:rsidRPr="00DB3A23">
        <w:rPr>
          <w:rFonts w:eastAsia="Batang"/>
          <w:lang w:eastAsia="x-none" w:bidi="pl-PL"/>
        </w:rPr>
        <w:t>96 ust. 2 pkt 2 lit. a) do g) ustawy P</w:t>
      </w:r>
      <w:r w:rsidR="009162C2">
        <w:rPr>
          <w:rFonts w:eastAsia="Batang"/>
          <w:lang w:eastAsia="x-none" w:bidi="pl-PL"/>
        </w:rPr>
        <w:t>zp</w:t>
      </w:r>
      <w:r w:rsidR="00E01E3C" w:rsidRPr="00DB3A23">
        <w:rPr>
          <w:rFonts w:eastAsia="Batang"/>
          <w:lang w:eastAsia="x-none" w:bidi="pl-PL"/>
        </w:rPr>
        <w:t>.</w:t>
      </w:r>
      <w:r w:rsidRPr="00DB3A23">
        <w:t xml:space="preserve"> </w:t>
      </w:r>
    </w:p>
    <w:p w14:paraId="37488556" w14:textId="77777777" w:rsidR="00DB3A23" w:rsidRDefault="00921842" w:rsidP="001D4377">
      <w:pPr>
        <w:pStyle w:val="Akapitzlist"/>
        <w:numPr>
          <w:ilvl w:val="0"/>
          <w:numId w:val="19"/>
        </w:numPr>
        <w:autoSpaceDE w:val="0"/>
        <w:autoSpaceDN w:val="0"/>
        <w:adjustRightInd w:val="0"/>
        <w:spacing w:line="240" w:lineRule="auto"/>
      </w:pPr>
      <w:r w:rsidRPr="00DB3A23">
        <w:t xml:space="preserve">Wykonawca ma obowiązek nie później niż w ciągu 5 dni kalendarzowych po podpisaniu niniejszej umowy przedstawić </w:t>
      </w:r>
      <w:r w:rsidR="00B2239E" w:rsidRPr="00DB3A23">
        <w:t>Z</w:t>
      </w:r>
      <w:r w:rsidRPr="00DB3A23">
        <w:t>amawiającemu dowód zatrudnienia osoby, o której mowa w ust. 1, w postaci oświadczenia o zatrudnieniu takiej osoby</w:t>
      </w:r>
      <w:r w:rsidR="00B2239E" w:rsidRPr="00DB3A23">
        <w:t>.</w:t>
      </w:r>
      <w:r w:rsidRPr="00DB3A23">
        <w:t xml:space="preserve"> Wykonawca w razie potrzeby jest obowiązany złożyć ponowne oświadczenie o zatrudnieniu osoby, o której mowa w ust. 1. </w:t>
      </w:r>
    </w:p>
    <w:p w14:paraId="40F4BA25" w14:textId="77777777" w:rsidR="00DB3A23" w:rsidRDefault="00921842" w:rsidP="001D4377">
      <w:pPr>
        <w:pStyle w:val="Akapitzlist"/>
        <w:numPr>
          <w:ilvl w:val="0"/>
          <w:numId w:val="19"/>
        </w:numPr>
        <w:autoSpaceDE w:val="0"/>
        <w:autoSpaceDN w:val="0"/>
        <w:adjustRightInd w:val="0"/>
        <w:spacing w:line="240" w:lineRule="auto"/>
      </w:pPr>
      <w:r w:rsidRPr="00DB3A23">
        <w:lastRenderedPageBreak/>
        <w:t xml:space="preserve">Każde oświadczenie powinno zawierać: dokładne określenie podmiotu składającego oświadczenie, datę złożenia oświadczenia, informację o zatrudnieniu do realizacji zamówienia określonej w ust. 1 osoby, podpis osoby uprawnionej do złożenia oświadczenia w imieniu wykonawcy. </w:t>
      </w:r>
    </w:p>
    <w:p w14:paraId="1330DE4C" w14:textId="77777777" w:rsidR="00DB3A23" w:rsidRDefault="00921842" w:rsidP="001D4377">
      <w:pPr>
        <w:pStyle w:val="Akapitzlist"/>
        <w:numPr>
          <w:ilvl w:val="0"/>
          <w:numId w:val="19"/>
        </w:numPr>
        <w:autoSpaceDE w:val="0"/>
        <w:autoSpaceDN w:val="0"/>
        <w:adjustRightInd w:val="0"/>
        <w:spacing w:line="240" w:lineRule="auto"/>
      </w:pPr>
      <w:r w:rsidRPr="00DB3A23">
        <w:t xml:space="preserve">Niezłożenie w terminie dokumentów, o których mowa w ust. 2, zostanie uznane za niezatrudnienie do realizacji zamówienia zadeklarowanej przez wykonawcę osób, o których mowa w ust. 1 i będzie stanowiło podstawę dla Zamawiającego do naliczenia kary umownej, o której mowa w ust. 7. </w:t>
      </w:r>
    </w:p>
    <w:p w14:paraId="4B36261A" w14:textId="77777777" w:rsidR="00DB3A23" w:rsidRDefault="00921842" w:rsidP="001D4377">
      <w:pPr>
        <w:pStyle w:val="Akapitzlist"/>
        <w:numPr>
          <w:ilvl w:val="0"/>
          <w:numId w:val="19"/>
        </w:numPr>
        <w:autoSpaceDE w:val="0"/>
        <w:autoSpaceDN w:val="0"/>
        <w:adjustRightInd w:val="0"/>
        <w:spacing w:line="240" w:lineRule="auto"/>
      </w:pPr>
      <w:r w:rsidRPr="00DB3A23">
        <w:t xml:space="preserve">W przypadku wygaśnięcia lub rozwiązania umowy z osobą, o której mowa w ust. 1, </w:t>
      </w:r>
      <w:r w:rsidR="00B2239E" w:rsidRPr="00DB3A23">
        <w:t>W</w:t>
      </w:r>
      <w:r w:rsidRPr="00DB3A23">
        <w:t xml:space="preserve">ykonawca zobowiązany będzie, w terminie 5 dni roboczych od ustania stosunku pracy z tą osobą, do zatrudnienia do realizacji zamówienia innej osoby posiadającej status osoby, o której mowa w ust. 1, co potwierdzi złożeniem oświadczenia o jakim mowa w ust. 2. </w:t>
      </w:r>
    </w:p>
    <w:p w14:paraId="7729B866" w14:textId="77777777" w:rsidR="00DB3A23" w:rsidRDefault="00921842" w:rsidP="001D4377">
      <w:pPr>
        <w:pStyle w:val="Akapitzlist"/>
        <w:numPr>
          <w:ilvl w:val="0"/>
          <w:numId w:val="19"/>
        </w:numPr>
        <w:autoSpaceDE w:val="0"/>
        <w:autoSpaceDN w:val="0"/>
        <w:adjustRightInd w:val="0"/>
        <w:spacing w:line="240" w:lineRule="auto"/>
      </w:pPr>
      <w:r w:rsidRPr="00DB3A23">
        <w:t>Wykonawca zapłaci karę umowną w przypadku stwierdzenia przez Zamawiającego, na podstawie dowolnych środków dowodowych, iż w trakcie trwania umowy doszło do rozwiązania lub wygaśnięcia stosunku zatrudni</w:t>
      </w:r>
      <w:r w:rsidR="00B2239E" w:rsidRPr="00DB3A23">
        <w:t>enia</w:t>
      </w:r>
      <w:r w:rsidRPr="00DB3A23">
        <w:t xml:space="preserve"> przez </w:t>
      </w:r>
      <w:r w:rsidR="00B2239E" w:rsidRPr="00DB3A23">
        <w:t>W</w:t>
      </w:r>
      <w:r w:rsidRPr="00DB3A23">
        <w:t xml:space="preserve">ykonawcę osobą, o której mowa w ust. 1, a Wykonawca nie wywiązał się z obowiązków ciążących na nim w takiej sytuacji na podstawie ust. </w:t>
      </w:r>
      <w:r w:rsidR="00A607C7" w:rsidRPr="00DB3A23">
        <w:t>5.</w:t>
      </w:r>
    </w:p>
    <w:p w14:paraId="7DDAA1C9" w14:textId="519606CF" w:rsidR="003F20E9" w:rsidRDefault="00921842" w:rsidP="003F20E9">
      <w:pPr>
        <w:pStyle w:val="Akapitzlist"/>
        <w:numPr>
          <w:ilvl w:val="0"/>
          <w:numId w:val="19"/>
        </w:numPr>
        <w:autoSpaceDE w:val="0"/>
        <w:autoSpaceDN w:val="0"/>
        <w:adjustRightInd w:val="0"/>
        <w:spacing w:line="240" w:lineRule="auto"/>
      </w:pPr>
      <w:r w:rsidRPr="00DB3A23">
        <w:t xml:space="preserve">Wysokość kary umownej wynosi </w:t>
      </w:r>
      <w:r w:rsidR="00DF5386">
        <w:rPr>
          <w:rFonts w:eastAsia="Arial"/>
          <w:lang w:eastAsia="pl-PL"/>
        </w:rPr>
        <w:t>10</w:t>
      </w:r>
      <w:r w:rsidR="00DF5386" w:rsidRPr="002E5C64">
        <w:rPr>
          <w:rFonts w:eastAsia="Arial"/>
          <w:lang w:eastAsia="pl-PL"/>
        </w:rPr>
        <w:t xml:space="preserve"> % wynagrodzenia brutto, o którym mowa w § 4 ust. 1 umowy </w:t>
      </w:r>
      <w:r w:rsidRPr="00DB3A23">
        <w:t>za każdy stwierdzony przypadek wystąpienia jednego z naruszeń, o których mowa w ust. 4 lub ust. 6.</w:t>
      </w:r>
    </w:p>
    <w:p w14:paraId="3D336653" w14:textId="77777777" w:rsidR="003F20E9" w:rsidRPr="00DB3A23" w:rsidRDefault="003F20E9" w:rsidP="003F20E9">
      <w:pPr>
        <w:pStyle w:val="Akapitzlist"/>
        <w:autoSpaceDE w:val="0"/>
        <w:autoSpaceDN w:val="0"/>
        <w:adjustRightInd w:val="0"/>
        <w:spacing w:line="240" w:lineRule="auto"/>
        <w:ind w:left="720"/>
      </w:pPr>
    </w:p>
    <w:p w14:paraId="77E94BDA" w14:textId="77777777" w:rsidR="003F20E9" w:rsidRPr="003754D3" w:rsidRDefault="003F20E9" w:rsidP="003F20E9">
      <w:pPr>
        <w:spacing w:after="0"/>
        <w:jc w:val="center"/>
        <w:rPr>
          <w:rFonts w:ascii="Arial" w:hAnsi="Arial" w:cs="Arial"/>
          <w:b/>
        </w:rPr>
      </w:pPr>
      <w:bookmarkStart w:id="13" w:name="_Hlk194669410"/>
      <w:r w:rsidRPr="003754D3">
        <w:rPr>
          <w:rStyle w:val="FontStyle12"/>
          <w:rFonts w:ascii="Arial" w:eastAsia="Calibri" w:hAnsi="Arial" w:cs="Arial"/>
          <w:b/>
          <w:bCs/>
          <w:spacing w:val="60"/>
          <w:sz w:val="22"/>
          <w:szCs w:val="22"/>
        </w:rPr>
        <w:t>§</w:t>
      </w:r>
      <w:r w:rsidRPr="003754D3">
        <w:rPr>
          <w:rFonts w:ascii="Arial" w:hAnsi="Arial" w:cs="Arial"/>
          <w:b/>
        </w:rPr>
        <w:t>13</w:t>
      </w:r>
    </w:p>
    <w:p w14:paraId="408CE6A6" w14:textId="77777777" w:rsidR="006B1EEB" w:rsidRDefault="003F20E9" w:rsidP="006B1EEB">
      <w:pPr>
        <w:spacing w:after="0"/>
        <w:jc w:val="center"/>
        <w:rPr>
          <w:rFonts w:ascii="Arial" w:hAnsi="Arial" w:cs="Arial"/>
          <w:b/>
          <w:bCs/>
        </w:rPr>
      </w:pPr>
      <w:r w:rsidRPr="003754D3">
        <w:rPr>
          <w:rFonts w:ascii="Arial" w:hAnsi="Arial" w:cs="Arial"/>
          <w:b/>
          <w:bCs/>
        </w:rPr>
        <w:t xml:space="preserve"> </w:t>
      </w:r>
      <w:r>
        <w:rPr>
          <w:rFonts w:ascii="Arial" w:hAnsi="Arial" w:cs="Arial"/>
          <w:b/>
          <w:bCs/>
        </w:rPr>
        <w:t>Zatrudnienie</w:t>
      </w:r>
    </w:p>
    <w:p w14:paraId="00FC806A" w14:textId="7C53952F" w:rsidR="006B1EEB" w:rsidRPr="00C96C4C" w:rsidRDefault="006B1EEB" w:rsidP="001D4377">
      <w:pPr>
        <w:pStyle w:val="Akapitzlist"/>
        <w:numPr>
          <w:ilvl w:val="0"/>
          <w:numId w:val="23"/>
        </w:numPr>
        <w:spacing w:line="240" w:lineRule="auto"/>
        <w:ind w:left="357" w:hanging="357"/>
        <w:rPr>
          <w:b/>
          <w:bCs/>
          <w:szCs w:val="22"/>
          <w:lang w:eastAsia="en-US"/>
        </w:rPr>
      </w:pPr>
      <w:r w:rsidRPr="00C96C4C">
        <w:t xml:space="preserve">Zamawiający  w oparciu o art. 95 ust. 1 ustawy </w:t>
      </w:r>
      <w:r w:rsidR="009162C2">
        <w:t xml:space="preserve">Pzp </w:t>
      </w:r>
      <w:r w:rsidRPr="00C96C4C">
        <w:t xml:space="preserve">wymaga aby Wykonawca zatrudniał na podstawie stosunku pracy, jeżeli wykonanie tych czynności polega na wykonywaniu pracy w sposób określony w art. 22 § 1 ustawy z dnia 26 czerwca 1974 r. - Kodeks pracy (t.j. Dz. U. z 2025 r. poz. 277), w wymiarze czasu pracy adekwatnym do powierzonych zadań pracowników którzy wykonują czynności w zakresie realizacji zamówienia stanowiącego przedmiot niniejszego postępowania. </w:t>
      </w:r>
    </w:p>
    <w:p w14:paraId="6A6E2342" w14:textId="77777777" w:rsidR="006B1EEB" w:rsidRPr="00C96C4C" w:rsidRDefault="006B1EEB" w:rsidP="001D4377">
      <w:pPr>
        <w:pStyle w:val="Akapitzlist"/>
        <w:numPr>
          <w:ilvl w:val="0"/>
          <w:numId w:val="23"/>
        </w:numPr>
        <w:spacing w:line="240" w:lineRule="auto"/>
        <w:ind w:left="357" w:hanging="357"/>
        <w:rPr>
          <w:b/>
          <w:bCs/>
          <w:szCs w:val="22"/>
          <w:lang w:eastAsia="en-US"/>
        </w:rPr>
      </w:pPr>
      <w:r w:rsidRPr="00C96C4C">
        <w:t xml:space="preserve">W przypadku gdy czynności w zakresie realizacji zamówienia zostaną powierzone do wykonania podwykonawcy lub dalszemu podwykonawcy, wymóg zatrudnienia na podstawie stosunku pracy dotyczy ww. pracowników podwykonawcy i dalszego podwykonawcy. Wykonawca ma obowiązek zawrzeć w umowie z podwykonawcą wymóg zatrudnienia przez podwykonawcę i dalszych podwykonawców pracowników, o których mowa powyżej, na podstawie stosunku pracy. </w:t>
      </w:r>
    </w:p>
    <w:p w14:paraId="4D6733B0" w14:textId="77777777" w:rsidR="006B1EEB" w:rsidRPr="00C96C4C" w:rsidRDefault="006B1EEB" w:rsidP="001D4377">
      <w:pPr>
        <w:pStyle w:val="Akapitzlist"/>
        <w:numPr>
          <w:ilvl w:val="0"/>
          <w:numId w:val="23"/>
        </w:numPr>
        <w:spacing w:line="240" w:lineRule="auto"/>
        <w:ind w:left="357" w:hanging="357"/>
        <w:rPr>
          <w:b/>
          <w:bCs/>
          <w:szCs w:val="22"/>
          <w:lang w:eastAsia="en-US"/>
        </w:rPr>
      </w:pPr>
      <w:r w:rsidRPr="00C96C4C">
        <w:t xml:space="preserve">Wymóg zatrudnienia na podstawie stosunku pracy nie dotyczy podwykonawców, prowadzących działalność gospodarczą na podstawie wpisu w Centralnej Ewidencja i Informacja o Działalności Gospodarczej lub innych równoważnych rejestrów oraz wykonujących osobiście i samodzielnie powierzone im czynności w zakresie realizacji zamówienia. </w:t>
      </w:r>
    </w:p>
    <w:p w14:paraId="0BF1E6BE" w14:textId="24454272" w:rsidR="00F72007" w:rsidRPr="00FA5FC5" w:rsidRDefault="006B1EEB" w:rsidP="001D4377">
      <w:pPr>
        <w:pStyle w:val="Akapitzlist"/>
        <w:numPr>
          <w:ilvl w:val="0"/>
          <w:numId w:val="23"/>
        </w:numPr>
        <w:spacing w:line="240" w:lineRule="auto"/>
        <w:ind w:left="357" w:hanging="357"/>
        <w:rPr>
          <w:b/>
          <w:bCs/>
          <w:szCs w:val="22"/>
          <w:lang w:eastAsia="en-US"/>
        </w:rPr>
      </w:pPr>
      <w:r w:rsidRPr="00FA5FC5">
        <w:t xml:space="preserve">Osobami objętymi tym obowiązkiem są pracownicy wykonujący czynności </w:t>
      </w:r>
      <w:r w:rsidR="00CD7798" w:rsidRPr="00FA5FC5">
        <w:t xml:space="preserve"> administracyjno-biurowe przy realizacji przedmiotu zamówienia – min. 1 osoba. </w:t>
      </w:r>
    </w:p>
    <w:p w14:paraId="4B3D9A89" w14:textId="35E50332" w:rsidR="006B1EEB" w:rsidRPr="00C96C4C" w:rsidRDefault="006B1EEB" w:rsidP="001D4377">
      <w:pPr>
        <w:pStyle w:val="Akapitzlist"/>
        <w:numPr>
          <w:ilvl w:val="0"/>
          <w:numId w:val="23"/>
        </w:numPr>
        <w:spacing w:line="240" w:lineRule="auto"/>
        <w:ind w:left="357" w:hanging="357"/>
        <w:rPr>
          <w:b/>
          <w:bCs/>
          <w:szCs w:val="22"/>
          <w:lang w:eastAsia="en-US"/>
        </w:rPr>
      </w:pPr>
      <w:r w:rsidRPr="00C96C4C">
        <w:t xml:space="preserve">W trakcie realizacji </w:t>
      </w:r>
      <w:r w:rsidR="00F72007" w:rsidRPr="00C96C4C">
        <w:t>z</w:t>
      </w:r>
      <w:r w:rsidRPr="00C96C4C">
        <w:t>adania Zamawiający uprawniony jest do wykonywania czynności kontrolnych wobec Wykonawcy odnośnie spełniania przez Wykonawcę lub podwykonawcę wymogu zatrudnienia na podstawie umowy o pracę osób wykonujących wskazane w ust. 4 czynności. Zamawiający uprawniony jest w szczególności do:</w:t>
      </w:r>
    </w:p>
    <w:p w14:paraId="4F8B863E" w14:textId="77777777" w:rsidR="00C96C4C" w:rsidRPr="00C96C4C" w:rsidRDefault="006B1EEB" w:rsidP="001D4377">
      <w:pPr>
        <w:pStyle w:val="Akapitzlist"/>
        <w:numPr>
          <w:ilvl w:val="0"/>
          <w:numId w:val="21"/>
        </w:numPr>
        <w:spacing w:line="240" w:lineRule="auto"/>
        <w:ind w:left="697" w:hanging="357"/>
        <w:rPr>
          <w:sz w:val="24"/>
          <w:lang w:eastAsia="pl-PL"/>
        </w:rPr>
      </w:pPr>
      <w:r w:rsidRPr="00C96C4C">
        <w:t>żądania oświadczeń i dokumentów w zakresie potwierdzenia spełniania ww. wymogów i dokonywania ich oceny,</w:t>
      </w:r>
    </w:p>
    <w:p w14:paraId="4486627C" w14:textId="77777777" w:rsidR="00C96C4C" w:rsidRPr="00C96C4C" w:rsidRDefault="006B1EEB" w:rsidP="001D4377">
      <w:pPr>
        <w:pStyle w:val="Akapitzlist"/>
        <w:numPr>
          <w:ilvl w:val="0"/>
          <w:numId w:val="21"/>
        </w:numPr>
        <w:spacing w:line="240" w:lineRule="auto"/>
        <w:ind w:left="697" w:hanging="357"/>
        <w:rPr>
          <w:sz w:val="24"/>
          <w:lang w:eastAsia="pl-PL"/>
        </w:rPr>
      </w:pPr>
      <w:r w:rsidRPr="00C96C4C">
        <w:t>żądania wyjaśnień w przypadku wątpliwości w zakresie potwierdzenia spełniania ww.</w:t>
      </w:r>
      <w:r w:rsidR="00F72007" w:rsidRPr="00C96C4C">
        <w:t xml:space="preserve"> </w:t>
      </w:r>
      <w:r w:rsidRPr="00C96C4C">
        <w:t>wymogów,</w:t>
      </w:r>
    </w:p>
    <w:p w14:paraId="70BD9758" w14:textId="6C3EE93B" w:rsidR="006B1EEB" w:rsidRPr="00C96C4C" w:rsidRDefault="006B1EEB" w:rsidP="001D4377">
      <w:pPr>
        <w:pStyle w:val="Akapitzlist"/>
        <w:numPr>
          <w:ilvl w:val="0"/>
          <w:numId w:val="21"/>
        </w:numPr>
        <w:spacing w:line="240" w:lineRule="auto"/>
        <w:ind w:left="697" w:hanging="357"/>
        <w:rPr>
          <w:sz w:val="24"/>
          <w:lang w:eastAsia="pl-PL"/>
        </w:rPr>
      </w:pPr>
      <w:r w:rsidRPr="00C96C4C">
        <w:t>przeprowadzania kontroli na miejscu wykonywania świadczenia.</w:t>
      </w:r>
    </w:p>
    <w:p w14:paraId="64D5BA05" w14:textId="16BB3438" w:rsidR="00F72007" w:rsidRPr="00C96C4C" w:rsidRDefault="006B1EEB" w:rsidP="001D4377">
      <w:pPr>
        <w:pStyle w:val="Akapitzlist"/>
        <w:numPr>
          <w:ilvl w:val="0"/>
          <w:numId w:val="23"/>
        </w:numPr>
        <w:spacing w:line="240" w:lineRule="auto"/>
        <w:ind w:left="357" w:hanging="357"/>
        <w:rPr>
          <w:sz w:val="24"/>
          <w:lang w:eastAsia="pl-PL"/>
        </w:rPr>
      </w:pPr>
      <w:r w:rsidRPr="00C96C4C">
        <w:t xml:space="preserve">W trakcie realizacji </w:t>
      </w:r>
      <w:r w:rsidR="00F72007" w:rsidRPr="00C96C4C">
        <w:t>z</w:t>
      </w:r>
      <w:r w:rsidRPr="00C96C4C">
        <w:t xml:space="preserve">adania, na każde wezwanie Zamawiającego, w wyznaczonym w tym wezwaniu terminie, Wykonawca przedłoży Zamawiającemu wskazane poniżej dowody w celu potwierdzenia spełnienia wymogu zatrudnienia na podstawie umowy o pracę przez </w:t>
      </w:r>
      <w:r w:rsidRPr="00C96C4C">
        <w:lastRenderedPageBreak/>
        <w:t>Wykonawcę lub podwykonawcę osób wykonujących wskazane w ust.  4 czynności w trakcie realizacji zamówienia:</w:t>
      </w:r>
    </w:p>
    <w:p w14:paraId="6F0115CF" w14:textId="77777777" w:rsidR="00F72007" w:rsidRPr="00C96C4C" w:rsidRDefault="006B1EEB" w:rsidP="001D4377">
      <w:pPr>
        <w:pStyle w:val="Akapitzlist"/>
        <w:numPr>
          <w:ilvl w:val="1"/>
          <w:numId w:val="16"/>
        </w:numPr>
        <w:spacing w:line="240" w:lineRule="auto"/>
        <w:ind w:left="697" w:hanging="357"/>
        <w:rPr>
          <w:sz w:val="24"/>
          <w:lang w:eastAsia="pl-PL"/>
        </w:rPr>
      </w:pPr>
      <w:r w:rsidRPr="00C96C4C">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0F884C0" w14:textId="77777777" w:rsidR="00F72007" w:rsidRPr="00C96C4C" w:rsidRDefault="006B1EEB" w:rsidP="001D4377">
      <w:pPr>
        <w:pStyle w:val="Akapitzlist"/>
        <w:numPr>
          <w:ilvl w:val="1"/>
          <w:numId w:val="16"/>
        </w:numPr>
        <w:spacing w:line="240" w:lineRule="auto"/>
        <w:ind w:left="697" w:hanging="357"/>
        <w:rPr>
          <w:sz w:val="24"/>
          <w:lang w:eastAsia="pl-PL"/>
        </w:rPr>
      </w:pPr>
      <w:r w:rsidRPr="00C96C4C">
        <w:t xml:space="preserve">poświadczoną za zgodność z oryginałem odpowiednio przez </w:t>
      </w:r>
      <w:r w:rsidR="00F72007" w:rsidRPr="00C96C4C">
        <w:t>W</w:t>
      </w:r>
      <w:r w:rsidRPr="00C96C4C">
        <w:t xml:space="preserve">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r w:rsidRPr="00C96C4C">
        <w:br/>
        <w:t>(tj. w szczególności bez adresów, nr PESEL pracowników). Informacje takie jak: imię i nazwisko, data zawarcia umowy, rodzaj umowy o pracę i wymiar etatu powinny być możliwe do zidentyfikowania,</w:t>
      </w:r>
    </w:p>
    <w:p w14:paraId="6490452E" w14:textId="77777777" w:rsidR="00F72007" w:rsidRPr="00C96C4C" w:rsidRDefault="006B1EEB" w:rsidP="001D4377">
      <w:pPr>
        <w:pStyle w:val="Akapitzlist"/>
        <w:numPr>
          <w:ilvl w:val="1"/>
          <w:numId w:val="16"/>
        </w:numPr>
        <w:spacing w:line="240" w:lineRule="auto"/>
        <w:ind w:left="697" w:hanging="357"/>
        <w:rPr>
          <w:sz w:val="24"/>
          <w:lang w:eastAsia="pl-PL"/>
        </w:rPr>
      </w:pPr>
      <w:r w:rsidRPr="00C96C4C">
        <w:t xml:space="preserve">zaświadczenie właściwego oddziału ZUS, potwierdzające opłacanie przez Wykonawcę lub podwykonawcę składek na ubezpieczenia społeczne i zdrowotne </w:t>
      </w:r>
      <w:r w:rsidRPr="00C96C4C">
        <w:br/>
        <w:t>z tytułu zatrudnienia na podstawie umów o pracę za ostatni okres rozliczeniowy,</w:t>
      </w:r>
    </w:p>
    <w:p w14:paraId="68159EFF" w14:textId="31960D7D" w:rsidR="006B1EEB" w:rsidRPr="00C96C4C" w:rsidRDefault="006B1EEB" w:rsidP="001D4377">
      <w:pPr>
        <w:pStyle w:val="Akapitzlist"/>
        <w:numPr>
          <w:ilvl w:val="1"/>
          <w:numId w:val="16"/>
        </w:numPr>
        <w:spacing w:line="240" w:lineRule="auto"/>
        <w:ind w:left="697" w:hanging="357"/>
        <w:rPr>
          <w:sz w:val="24"/>
          <w:lang w:eastAsia="pl-PL"/>
        </w:rPr>
      </w:pPr>
      <w:r w:rsidRPr="00C96C4C">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14:paraId="19DCF559" w14:textId="734B361F" w:rsidR="00C96C4C" w:rsidRPr="00C96C4C" w:rsidRDefault="006B1EEB" w:rsidP="001D4377">
      <w:pPr>
        <w:numPr>
          <w:ilvl w:val="0"/>
          <w:numId w:val="22"/>
        </w:numPr>
        <w:spacing w:after="0" w:line="240" w:lineRule="auto"/>
        <w:ind w:left="357" w:hanging="357"/>
        <w:jc w:val="both"/>
        <w:rPr>
          <w:rFonts w:ascii="Arial" w:eastAsia="Times New Roman" w:hAnsi="Arial" w:cs="Arial"/>
          <w:sz w:val="24"/>
          <w:szCs w:val="24"/>
          <w:lang w:eastAsia="pl-PL"/>
        </w:rPr>
      </w:pPr>
      <w:r w:rsidRPr="00A40887">
        <w:rPr>
          <w:rFonts w:ascii="Arial" w:eastAsia="Times New Roman" w:hAnsi="Arial" w:cs="Arial"/>
        </w:rPr>
        <w:t xml:space="preserve">Z tytułu niespełnienia przez Wykonawcę lub podwykonawcę wymogu zatrudnienia na podstawie umowy o pracę osób wykonujących wskazane w ust. 4 czynności Zamawiający przewiduje sankcję w postaci obowiązku zapłaty przez Wykonawcę kary umownej  w wysokości określonej w § </w:t>
      </w:r>
      <w:r w:rsidR="00C96C4C" w:rsidRPr="00C96C4C">
        <w:rPr>
          <w:rFonts w:ascii="Arial" w:eastAsia="Times New Roman" w:hAnsi="Arial" w:cs="Arial"/>
        </w:rPr>
        <w:t>8</w:t>
      </w:r>
      <w:r w:rsidRPr="00A40887">
        <w:rPr>
          <w:rFonts w:ascii="Arial" w:eastAsia="Times New Roman" w:hAnsi="Arial" w:cs="Arial"/>
        </w:rPr>
        <w:t xml:space="preserve"> ust. </w:t>
      </w:r>
      <w:r w:rsidR="00C96C4C" w:rsidRPr="00C96C4C">
        <w:rPr>
          <w:rFonts w:ascii="Arial" w:eastAsia="Times New Roman" w:hAnsi="Arial" w:cs="Arial"/>
        </w:rPr>
        <w:t>1 pkt 8</w:t>
      </w:r>
      <w:r w:rsidR="009D0119">
        <w:rPr>
          <w:rFonts w:ascii="Arial" w:eastAsia="Times New Roman" w:hAnsi="Arial" w:cs="Arial"/>
        </w:rPr>
        <w:t xml:space="preserve"> umowy</w:t>
      </w:r>
      <w:r w:rsidR="00C96C4C" w:rsidRPr="00C96C4C">
        <w:rPr>
          <w:rFonts w:ascii="Arial" w:eastAsia="Times New Roman" w:hAnsi="Arial" w:cs="Arial"/>
        </w:rPr>
        <w:t>.</w:t>
      </w:r>
    </w:p>
    <w:p w14:paraId="20818DA1" w14:textId="37FDACDA" w:rsidR="006B1EEB" w:rsidRPr="00A40887" w:rsidRDefault="006B1EEB" w:rsidP="001D4377">
      <w:pPr>
        <w:numPr>
          <w:ilvl w:val="0"/>
          <w:numId w:val="22"/>
        </w:numPr>
        <w:spacing w:after="0" w:line="240" w:lineRule="auto"/>
        <w:ind w:left="357" w:hanging="357"/>
        <w:jc w:val="both"/>
        <w:rPr>
          <w:rFonts w:ascii="Arial" w:eastAsia="Times New Roman" w:hAnsi="Arial" w:cs="Arial"/>
          <w:sz w:val="24"/>
          <w:szCs w:val="24"/>
          <w:lang w:eastAsia="pl-PL"/>
        </w:rPr>
      </w:pPr>
      <w:r w:rsidRPr="00A40887">
        <w:rPr>
          <w:rFonts w:ascii="Arial" w:eastAsia="Times New Roman" w:hAnsi="Arial" w:cs="Aria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4  czynności.</w:t>
      </w:r>
    </w:p>
    <w:p w14:paraId="0377C3BA" w14:textId="6ADFDB5F" w:rsidR="00DB3A23" w:rsidRPr="00C96C4C" w:rsidRDefault="006B1EEB" w:rsidP="001D4377">
      <w:pPr>
        <w:numPr>
          <w:ilvl w:val="0"/>
          <w:numId w:val="22"/>
        </w:numPr>
        <w:spacing w:after="0" w:line="240" w:lineRule="auto"/>
        <w:ind w:left="357" w:hanging="357"/>
        <w:jc w:val="both"/>
        <w:rPr>
          <w:rFonts w:ascii="Arial" w:eastAsia="Times New Roman" w:hAnsi="Arial" w:cs="Arial"/>
          <w:sz w:val="24"/>
          <w:szCs w:val="24"/>
          <w:lang w:eastAsia="pl-PL"/>
        </w:rPr>
      </w:pPr>
      <w:r w:rsidRPr="00A40887">
        <w:rPr>
          <w:rFonts w:ascii="Arial" w:eastAsia="Times New Roman" w:hAnsi="Arial" w:cs="Arial"/>
        </w:rPr>
        <w:t>W przypadku uzasadnionych wątpliwości co do przestrzegania prawa pracy przez Wykonawcę lub podwykonawcę, Zamawiający może zwrócić się o przeprowadzenie kontroli przez Państwową Inspekcję Pracy.</w:t>
      </w:r>
      <w:bookmarkEnd w:id="13"/>
    </w:p>
    <w:p w14:paraId="1CA10A97" w14:textId="77777777" w:rsidR="00C96C4C" w:rsidRPr="00C96C4C" w:rsidRDefault="00C96C4C" w:rsidP="00C96C4C">
      <w:pPr>
        <w:spacing w:after="0" w:line="240" w:lineRule="auto"/>
        <w:ind w:left="357"/>
        <w:rPr>
          <w:rFonts w:ascii="Arial" w:eastAsia="Times New Roman" w:hAnsi="Arial" w:cs="Arial"/>
          <w:sz w:val="24"/>
          <w:szCs w:val="24"/>
          <w:lang w:eastAsia="pl-PL"/>
        </w:rPr>
      </w:pPr>
    </w:p>
    <w:p w14:paraId="57C26E84" w14:textId="5289A2B6" w:rsidR="00B84681" w:rsidRPr="003754D3" w:rsidRDefault="00B84681" w:rsidP="00B84681">
      <w:pPr>
        <w:spacing w:after="0"/>
        <w:jc w:val="center"/>
        <w:rPr>
          <w:rFonts w:ascii="Arial" w:hAnsi="Arial" w:cs="Arial"/>
          <w:b/>
        </w:rPr>
      </w:pPr>
      <w:r w:rsidRPr="003754D3">
        <w:rPr>
          <w:rStyle w:val="FontStyle12"/>
          <w:rFonts w:ascii="Arial" w:eastAsia="Calibri" w:hAnsi="Arial" w:cs="Arial"/>
          <w:b/>
          <w:bCs/>
          <w:spacing w:val="60"/>
          <w:sz w:val="22"/>
          <w:szCs w:val="22"/>
        </w:rPr>
        <w:t>§</w:t>
      </w:r>
      <w:r w:rsidRPr="003754D3">
        <w:rPr>
          <w:rFonts w:ascii="Arial" w:hAnsi="Arial" w:cs="Arial"/>
          <w:b/>
        </w:rPr>
        <w:t>1</w:t>
      </w:r>
      <w:r w:rsidR="003F20E9">
        <w:rPr>
          <w:rFonts w:ascii="Arial" w:hAnsi="Arial" w:cs="Arial"/>
          <w:b/>
        </w:rPr>
        <w:t>4</w:t>
      </w:r>
    </w:p>
    <w:p w14:paraId="6606741C" w14:textId="4ABD35B6" w:rsidR="00B84681" w:rsidRPr="003754D3" w:rsidRDefault="00B84681" w:rsidP="00B84681">
      <w:pPr>
        <w:spacing w:after="0"/>
        <w:jc w:val="center"/>
        <w:rPr>
          <w:rFonts w:ascii="Arial" w:hAnsi="Arial" w:cs="Arial"/>
          <w:b/>
          <w:bCs/>
        </w:rPr>
      </w:pPr>
      <w:r w:rsidRPr="003754D3">
        <w:rPr>
          <w:rFonts w:ascii="Arial" w:hAnsi="Arial" w:cs="Arial"/>
          <w:b/>
          <w:bCs/>
        </w:rPr>
        <w:t xml:space="preserve"> Tajemnica</w:t>
      </w:r>
    </w:p>
    <w:p w14:paraId="20A1340F" w14:textId="7DB66B77" w:rsidR="00B84681" w:rsidRPr="003754D3" w:rsidRDefault="00B84681" w:rsidP="00B84681">
      <w:pPr>
        <w:contextualSpacing/>
        <w:jc w:val="both"/>
        <w:rPr>
          <w:rFonts w:ascii="Arial" w:hAnsi="Arial" w:cs="Arial"/>
        </w:rPr>
      </w:pPr>
      <w:r w:rsidRPr="003754D3">
        <w:rPr>
          <w:rFonts w:ascii="Arial" w:hAnsi="Arial" w:cs="Arial"/>
        </w:rPr>
        <w:t xml:space="preserve">Wykonawca zachowa w tajemnicy wszelkie informacje o Zamawiającym, jego </w:t>
      </w:r>
      <w:r w:rsidR="00B2239E">
        <w:rPr>
          <w:rFonts w:ascii="Arial" w:hAnsi="Arial" w:cs="Arial"/>
        </w:rPr>
        <w:t>uczestnikach</w:t>
      </w:r>
      <w:r w:rsidRPr="003754D3">
        <w:rPr>
          <w:rFonts w:ascii="Arial" w:hAnsi="Arial" w:cs="Arial"/>
        </w:rPr>
        <w:t xml:space="preserve">, itd., o jakich dowiedział się przy lub w związku z wykonywaniem </w:t>
      </w:r>
      <w:r w:rsidR="00410878">
        <w:rPr>
          <w:rFonts w:ascii="Arial" w:hAnsi="Arial" w:cs="Arial"/>
        </w:rPr>
        <w:t xml:space="preserve">przedmiotowej </w:t>
      </w:r>
      <w:r w:rsidRPr="003754D3">
        <w:rPr>
          <w:rFonts w:ascii="Arial" w:hAnsi="Arial" w:cs="Arial"/>
        </w:rPr>
        <w:t>umowy.</w:t>
      </w:r>
    </w:p>
    <w:p w14:paraId="6356EDC7" w14:textId="77777777" w:rsidR="00B84681" w:rsidRPr="003754D3" w:rsidRDefault="00B84681" w:rsidP="00B84681">
      <w:pPr>
        <w:spacing w:after="0" w:line="240" w:lineRule="auto"/>
        <w:rPr>
          <w:rFonts w:ascii="Arial" w:hAnsi="Arial" w:cs="Arial"/>
          <w:b/>
          <w:color w:val="FF0000"/>
        </w:rPr>
      </w:pPr>
    </w:p>
    <w:p w14:paraId="2756F1E3" w14:textId="38EE9C4F" w:rsidR="00B84681" w:rsidRPr="003754D3" w:rsidRDefault="00B84681" w:rsidP="00B84681">
      <w:pPr>
        <w:spacing w:after="0" w:line="240" w:lineRule="auto"/>
        <w:jc w:val="center"/>
        <w:rPr>
          <w:rFonts w:ascii="Arial" w:hAnsi="Arial" w:cs="Arial"/>
          <w:b/>
        </w:rPr>
      </w:pPr>
      <w:r w:rsidRPr="003754D3">
        <w:rPr>
          <w:rFonts w:ascii="Arial" w:hAnsi="Arial" w:cs="Arial"/>
          <w:b/>
        </w:rPr>
        <w:t>§ 1</w:t>
      </w:r>
      <w:r w:rsidR="003F20E9">
        <w:rPr>
          <w:rFonts w:ascii="Arial" w:hAnsi="Arial" w:cs="Arial"/>
          <w:b/>
        </w:rPr>
        <w:t>5</w:t>
      </w:r>
    </w:p>
    <w:p w14:paraId="18ECCC54" w14:textId="3BE04F82" w:rsidR="00B84681" w:rsidRPr="003754D3" w:rsidRDefault="00B84681" w:rsidP="00B84681">
      <w:pPr>
        <w:spacing w:after="0" w:line="240" w:lineRule="auto"/>
        <w:jc w:val="center"/>
        <w:rPr>
          <w:rFonts w:ascii="Arial" w:hAnsi="Arial" w:cs="Arial"/>
          <w:b/>
        </w:rPr>
      </w:pPr>
      <w:r w:rsidRPr="003754D3">
        <w:rPr>
          <w:rFonts w:ascii="Arial" w:hAnsi="Arial" w:cs="Arial"/>
          <w:b/>
        </w:rPr>
        <w:t xml:space="preserve"> Kontaktowanie się</w:t>
      </w:r>
    </w:p>
    <w:p w14:paraId="4F676E9C" w14:textId="77777777" w:rsidR="00B84681" w:rsidRPr="003754D3" w:rsidRDefault="00B84681" w:rsidP="001D4377">
      <w:pPr>
        <w:numPr>
          <w:ilvl w:val="0"/>
          <w:numId w:val="10"/>
        </w:numPr>
        <w:spacing w:after="0" w:line="240" w:lineRule="auto"/>
        <w:ind w:left="284" w:hanging="284"/>
        <w:jc w:val="both"/>
        <w:rPr>
          <w:rFonts w:ascii="Arial" w:hAnsi="Arial" w:cs="Arial"/>
        </w:rPr>
      </w:pPr>
      <w:r w:rsidRPr="003754D3">
        <w:rPr>
          <w:rFonts w:ascii="Arial" w:hAnsi="Arial" w:cs="Arial"/>
        </w:rPr>
        <w:t xml:space="preserve">Wszelkie zawiadomienia, zapytania lub informacje odnoszące się do lub wynikające </w:t>
      </w:r>
      <w:r w:rsidRPr="003754D3">
        <w:rPr>
          <w:rFonts w:ascii="Arial" w:hAnsi="Arial" w:cs="Arial"/>
        </w:rPr>
        <w:br/>
        <w:t xml:space="preserve">z realizacji przedmiotu umowy, wymagają formy pisemnej lub elektronicznej. </w:t>
      </w:r>
    </w:p>
    <w:p w14:paraId="4E0B2413" w14:textId="53499E7E" w:rsidR="00B84681" w:rsidRPr="003754D3" w:rsidRDefault="00B84681" w:rsidP="001D4377">
      <w:pPr>
        <w:numPr>
          <w:ilvl w:val="0"/>
          <w:numId w:val="10"/>
        </w:numPr>
        <w:spacing w:after="0" w:line="240" w:lineRule="auto"/>
        <w:ind w:left="284" w:hanging="284"/>
        <w:jc w:val="both"/>
        <w:rPr>
          <w:rFonts w:ascii="Arial" w:hAnsi="Arial" w:cs="Arial"/>
        </w:rPr>
      </w:pPr>
      <w:r w:rsidRPr="003754D3">
        <w:rPr>
          <w:rFonts w:ascii="Arial" w:hAnsi="Arial" w:cs="Arial"/>
        </w:rPr>
        <w:t>Za datę otrzymania dokumentów, o których mowa w ust. 1, Strony uznają dzień ich przekazania pocztą elektroniczną</w:t>
      </w:r>
      <w:r w:rsidR="005E6AB4">
        <w:rPr>
          <w:rFonts w:ascii="Arial" w:hAnsi="Arial" w:cs="Arial"/>
        </w:rPr>
        <w:t>.</w:t>
      </w:r>
    </w:p>
    <w:p w14:paraId="1C73B8BB" w14:textId="77777777" w:rsidR="00B84681" w:rsidRPr="003754D3" w:rsidRDefault="00B84681" w:rsidP="001D4377">
      <w:pPr>
        <w:numPr>
          <w:ilvl w:val="0"/>
          <w:numId w:val="10"/>
        </w:numPr>
        <w:spacing w:after="0" w:line="240" w:lineRule="auto"/>
        <w:ind w:left="284" w:hanging="284"/>
        <w:jc w:val="both"/>
        <w:rPr>
          <w:rFonts w:ascii="Arial" w:hAnsi="Arial" w:cs="Arial"/>
        </w:rPr>
      </w:pPr>
      <w:r w:rsidRPr="003754D3">
        <w:rPr>
          <w:rFonts w:ascii="Arial" w:hAnsi="Arial" w:cs="Arial"/>
        </w:rPr>
        <w:t>Korespondencje należy kierować na podane adresy:</w:t>
      </w:r>
    </w:p>
    <w:p w14:paraId="1E82B0E2" w14:textId="77777777" w:rsidR="00B84681" w:rsidRPr="003754D3" w:rsidRDefault="00B84681" w:rsidP="001D4377">
      <w:pPr>
        <w:numPr>
          <w:ilvl w:val="0"/>
          <w:numId w:val="11"/>
        </w:numPr>
        <w:spacing w:after="0" w:line="240" w:lineRule="auto"/>
        <w:ind w:left="851" w:hanging="284"/>
        <w:jc w:val="both"/>
        <w:rPr>
          <w:rFonts w:ascii="Arial" w:hAnsi="Arial" w:cs="Arial"/>
        </w:rPr>
      </w:pPr>
      <w:r w:rsidRPr="003754D3">
        <w:rPr>
          <w:rFonts w:ascii="Arial" w:hAnsi="Arial" w:cs="Arial"/>
        </w:rPr>
        <w:t>Korespondencja kierowana na adres Zamawiającego:</w:t>
      </w:r>
    </w:p>
    <w:p w14:paraId="16C88481" w14:textId="53F266FD" w:rsidR="00B84681" w:rsidRPr="003754D3" w:rsidRDefault="00B84681" w:rsidP="00B84681">
      <w:pPr>
        <w:spacing w:after="0" w:line="240" w:lineRule="auto"/>
        <w:ind w:left="1134"/>
        <w:jc w:val="both"/>
        <w:rPr>
          <w:rFonts w:ascii="Arial" w:hAnsi="Arial" w:cs="Arial"/>
        </w:rPr>
      </w:pPr>
      <w:r w:rsidRPr="003754D3">
        <w:rPr>
          <w:rFonts w:ascii="Arial" w:hAnsi="Arial" w:cs="Arial"/>
        </w:rPr>
        <w:lastRenderedPageBreak/>
        <w:t xml:space="preserve">Adres: Powiatowe Centrum Pomocy Rodzinie w Otwocku, ul. Komunardów 10, 05-402 Otwock </w:t>
      </w:r>
    </w:p>
    <w:p w14:paraId="258FF765"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 xml:space="preserve">Telefon: </w:t>
      </w:r>
    </w:p>
    <w:p w14:paraId="1F12AFD1"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 xml:space="preserve">e-mail: </w:t>
      </w:r>
    </w:p>
    <w:p w14:paraId="2AEF9B66" w14:textId="29BF0F4F" w:rsidR="00B84681" w:rsidRPr="003754D3" w:rsidRDefault="00B84681" w:rsidP="00B84681">
      <w:pPr>
        <w:spacing w:after="0" w:line="240" w:lineRule="auto"/>
        <w:ind w:left="1134"/>
        <w:jc w:val="both"/>
        <w:rPr>
          <w:rFonts w:ascii="Arial" w:hAnsi="Arial" w:cs="Arial"/>
        </w:rPr>
      </w:pPr>
      <w:r w:rsidRPr="003754D3">
        <w:rPr>
          <w:rFonts w:ascii="Arial" w:hAnsi="Arial" w:cs="Arial"/>
        </w:rPr>
        <w:t xml:space="preserve">osoba do kontaktów:  </w:t>
      </w:r>
      <w:r w:rsidR="00332841">
        <w:rPr>
          <w:rFonts w:ascii="Arial" w:hAnsi="Arial" w:cs="Arial"/>
        </w:rPr>
        <w:t>…………….</w:t>
      </w:r>
    </w:p>
    <w:p w14:paraId="452973EB" w14:textId="77777777" w:rsidR="00B84681" w:rsidRPr="003754D3" w:rsidRDefault="00B84681" w:rsidP="001D4377">
      <w:pPr>
        <w:numPr>
          <w:ilvl w:val="0"/>
          <w:numId w:val="11"/>
        </w:numPr>
        <w:spacing w:after="0" w:line="240" w:lineRule="auto"/>
        <w:ind w:left="851" w:hanging="284"/>
        <w:jc w:val="both"/>
        <w:rPr>
          <w:rFonts w:ascii="Arial" w:hAnsi="Arial" w:cs="Arial"/>
        </w:rPr>
      </w:pPr>
      <w:r w:rsidRPr="003754D3">
        <w:rPr>
          <w:rFonts w:ascii="Arial" w:hAnsi="Arial" w:cs="Arial"/>
        </w:rPr>
        <w:t>Korespondencja kierowana do Wykonawcy:</w:t>
      </w:r>
    </w:p>
    <w:p w14:paraId="6250CC5F"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Imię i nazwisko: ……………………………………………………………………</w:t>
      </w:r>
    </w:p>
    <w:p w14:paraId="50BD35B9"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Adres: ………………………………………………………………………………</w:t>
      </w:r>
    </w:p>
    <w:p w14:paraId="05C2D28D"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Telefon: …………………………………………………………………………….</w:t>
      </w:r>
    </w:p>
    <w:p w14:paraId="1E14249F" w14:textId="77777777" w:rsidR="00B84681" w:rsidRPr="003754D3" w:rsidRDefault="00B84681" w:rsidP="00B84681">
      <w:pPr>
        <w:spacing w:after="0" w:line="240" w:lineRule="auto"/>
        <w:ind w:left="1134"/>
        <w:jc w:val="both"/>
        <w:rPr>
          <w:rFonts w:ascii="Arial" w:hAnsi="Arial" w:cs="Arial"/>
        </w:rPr>
      </w:pPr>
      <w:r w:rsidRPr="003754D3">
        <w:rPr>
          <w:rFonts w:ascii="Arial" w:hAnsi="Arial" w:cs="Arial"/>
        </w:rPr>
        <w:t>e-mail: ………………………………………………………………………………</w:t>
      </w:r>
    </w:p>
    <w:p w14:paraId="05CDA07C" w14:textId="77777777" w:rsidR="00B84681" w:rsidRPr="003754D3" w:rsidRDefault="00B84681" w:rsidP="001D4377">
      <w:pPr>
        <w:numPr>
          <w:ilvl w:val="0"/>
          <w:numId w:val="10"/>
        </w:numPr>
        <w:spacing w:after="0" w:line="240" w:lineRule="auto"/>
        <w:ind w:left="284" w:hanging="284"/>
        <w:jc w:val="both"/>
        <w:rPr>
          <w:rFonts w:ascii="Arial" w:hAnsi="Arial" w:cs="Arial"/>
        </w:rPr>
      </w:pPr>
      <w:r w:rsidRPr="003754D3">
        <w:rPr>
          <w:rFonts w:ascii="Arial" w:hAnsi="Arial" w:cs="Arial"/>
        </w:rPr>
        <w:t xml:space="preserve">Zmiana danych wskazanych w ust. 3 nie stanowi zmiany umowy i wymaga jedynie pisemnego powiadomienia drugiej strony. </w:t>
      </w:r>
    </w:p>
    <w:p w14:paraId="2C02878D" w14:textId="77777777" w:rsidR="00EF1E7C" w:rsidRPr="003754D3" w:rsidRDefault="00EF1E7C" w:rsidP="00EF1E7C">
      <w:pPr>
        <w:widowControl w:val="0"/>
        <w:tabs>
          <w:tab w:val="left" w:pos="0"/>
          <w:tab w:val="left" w:pos="426"/>
        </w:tabs>
        <w:spacing w:after="0" w:line="360" w:lineRule="auto"/>
        <w:jc w:val="both"/>
        <w:rPr>
          <w:rFonts w:ascii="Arial" w:hAnsi="Arial" w:cs="Arial"/>
        </w:rPr>
      </w:pPr>
    </w:p>
    <w:p w14:paraId="1BE75820" w14:textId="5F5059B3" w:rsidR="003754D3" w:rsidRPr="003754D3" w:rsidRDefault="00B84681" w:rsidP="00410878">
      <w:pPr>
        <w:widowControl w:val="0"/>
        <w:spacing w:after="0" w:line="240" w:lineRule="auto"/>
        <w:jc w:val="center"/>
        <w:rPr>
          <w:rFonts w:ascii="Arial" w:hAnsi="Arial" w:cs="Arial"/>
          <w:b/>
        </w:rPr>
      </w:pPr>
      <w:r w:rsidRPr="003754D3">
        <w:rPr>
          <w:rFonts w:ascii="Arial" w:hAnsi="Arial" w:cs="Arial"/>
          <w:b/>
        </w:rPr>
        <w:t>§ 1</w:t>
      </w:r>
      <w:r w:rsidR="003F20E9">
        <w:rPr>
          <w:rFonts w:ascii="Arial" w:hAnsi="Arial" w:cs="Arial"/>
          <w:b/>
        </w:rPr>
        <w:t>6</w:t>
      </w:r>
    </w:p>
    <w:p w14:paraId="5A988687" w14:textId="0EE44D79" w:rsidR="009D0119" w:rsidRPr="009D0119" w:rsidRDefault="00B84681" w:rsidP="009D0119">
      <w:pPr>
        <w:widowControl w:val="0"/>
        <w:spacing w:after="0" w:line="240" w:lineRule="auto"/>
        <w:jc w:val="center"/>
        <w:rPr>
          <w:rFonts w:ascii="Arial" w:hAnsi="Arial" w:cs="Arial"/>
          <w:b/>
        </w:rPr>
      </w:pPr>
      <w:r w:rsidRPr="003754D3">
        <w:rPr>
          <w:rFonts w:ascii="Arial" w:hAnsi="Arial" w:cs="Arial"/>
          <w:b/>
        </w:rPr>
        <w:t xml:space="preserve"> RODO </w:t>
      </w:r>
    </w:p>
    <w:p w14:paraId="6262AF2E" w14:textId="77777777" w:rsidR="009D0119" w:rsidRPr="006F56BA" w:rsidRDefault="009D0119" w:rsidP="009D0119">
      <w:pPr>
        <w:pStyle w:val="Akapitzlist"/>
        <w:widowControl w:val="0"/>
        <w:numPr>
          <w:ilvl w:val="0"/>
          <w:numId w:val="12"/>
        </w:numPr>
        <w:spacing w:line="240" w:lineRule="auto"/>
        <w:ind w:left="357" w:hanging="357"/>
        <w:rPr>
          <w:szCs w:val="22"/>
        </w:rPr>
      </w:pPr>
      <w:r w:rsidRPr="006F56BA">
        <w:rPr>
          <w:szCs w:val="22"/>
        </w:rPr>
        <w:t xml:space="preserve">Strony zobowiązują się do przetwarzania danych osobowych zgodnie z RODO, ustawą z dnia 10 maja 2018 r. o ochronie danych osobowych (Dz.U. z 2019 r. poz. 1781), ustawą wdrożeniową oraz Wytycznymi dotyczącymi warunków gromadzenia i przekazywania danych w postaci elektronicznej na lata 2021-2027. </w:t>
      </w:r>
    </w:p>
    <w:p w14:paraId="7EE75358" w14:textId="77777777" w:rsidR="009D0119" w:rsidRPr="006F56BA" w:rsidRDefault="009D0119" w:rsidP="009D0119">
      <w:pPr>
        <w:pStyle w:val="Akapitzlist"/>
        <w:widowControl w:val="0"/>
        <w:numPr>
          <w:ilvl w:val="0"/>
          <w:numId w:val="12"/>
        </w:numPr>
        <w:spacing w:line="240" w:lineRule="auto"/>
        <w:ind w:left="357" w:hanging="357"/>
        <w:rPr>
          <w:szCs w:val="22"/>
        </w:rPr>
      </w:pPr>
      <w:r w:rsidRPr="006F56BA">
        <w:rPr>
          <w:szCs w:val="22"/>
        </w:rPr>
        <w:t>W odniesieniu do danych osobowych przetwarzanych na potrzeby realizacji niniejszej umowy Strony zobowiązują się do przestrzegania przepisów prawa powszechnego, w tym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RODO).</w:t>
      </w:r>
    </w:p>
    <w:p w14:paraId="0B755CCB" w14:textId="77777777" w:rsidR="009D0119" w:rsidRPr="00C57F9C" w:rsidRDefault="009D0119" w:rsidP="009D0119">
      <w:pPr>
        <w:pStyle w:val="Akapitzlist"/>
        <w:widowControl w:val="0"/>
        <w:numPr>
          <w:ilvl w:val="0"/>
          <w:numId w:val="12"/>
        </w:numPr>
        <w:spacing w:line="240" w:lineRule="auto"/>
        <w:ind w:left="357" w:hanging="357"/>
        <w:rPr>
          <w:szCs w:val="22"/>
        </w:rPr>
      </w:pPr>
      <w:r w:rsidRPr="00C57F9C">
        <w:rPr>
          <w:szCs w:val="22"/>
        </w:rPr>
        <w:t>Wykonawca oświadcza, że spełni obowiązek informacyjny, o którym mowa w art. 13 i 14 rozporządzenia Parlamentu Europejskiego i Rady (UE) 2016/679 z dnia 27 kwietnia 2016 r. w sprawie ochrony osób fizycznych w związku przetwarzaniem danych osobowych i w sprawie swobodnego przepływu takich danych oraz uchylenia dyrektywy 95/46/WE (ogólne rozporządzenie o ochronie danych) (Dz. Urz. UE L 119 z 04.05.2016, str. 1, ze zm.) wobec osób fizycznych, których dane osobowe przekaże Zamawiającemu w celu realizacji niniejszej umowy.</w:t>
      </w:r>
    </w:p>
    <w:p w14:paraId="30759B1C" w14:textId="77777777" w:rsidR="009D0119" w:rsidRDefault="009D0119" w:rsidP="009D0119">
      <w:pPr>
        <w:pStyle w:val="Akapitzlist"/>
        <w:widowControl w:val="0"/>
        <w:numPr>
          <w:ilvl w:val="0"/>
          <w:numId w:val="12"/>
        </w:numPr>
        <w:spacing w:line="240" w:lineRule="auto"/>
        <w:ind w:left="357" w:hanging="357"/>
        <w:rPr>
          <w:szCs w:val="22"/>
        </w:rPr>
      </w:pPr>
      <w:r w:rsidRPr="00C57F9C">
        <w:rPr>
          <w:szCs w:val="22"/>
        </w:rPr>
        <w:t>Wykonawca zobowiązany jest do zagwarantowania ochrony danych osobowych uczestników zajęć oraz przetwarzania tych danych jedynie dla potrzeb prowadzonych przez siebie zajęć. Minimalne wymagania dotyczące przetwarzania danych osobowych uczestników oraz zasady ich realizacji w zamówieniu określa Umowa powierzenia przetwarzania danych osobowych, która stanowi załącznik do umowy. Umowa powierzenia przetwarzania danych osobowych zostanie podpisana wraz z podpisaniem umowy w sprawie udzielenia zamówienia publicznego.</w:t>
      </w:r>
    </w:p>
    <w:p w14:paraId="0D57535D" w14:textId="77777777" w:rsidR="00B84681" w:rsidRPr="003754D3" w:rsidRDefault="00B84681" w:rsidP="00410878">
      <w:pPr>
        <w:widowControl w:val="0"/>
        <w:tabs>
          <w:tab w:val="left" w:pos="0"/>
          <w:tab w:val="left" w:pos="426"/>
        </w:tabs>
        <w:spacing w:after="0" w:line="240" w:lineRule="auto"/>
        <w:jc w:val="both"/>
        <w:rPr>
          <w:rFonts w:ascii="Arial" w:hAnsi="Arial" w:cs="Arial"/>
        </w:rPr>
      </w:pPr>
    </w:p>
    <w:p w14:paraId="713D5187" w14:textId="6A9FB6AE" w:rsidR="00E01E3C" w:rsidRPr="003754D3" w:rsidRDefault="00B54EC9" w:rsidP="00410878">
      <w:pPr>
        <w:widowControl w:val="0"/>
        <w:tabs>
          <w:tab w:val="left" w:pos="-9000"/>
          <w:tab w:val="left" w:pos="-8460"/>
          <w:tab w:val="left" w:pos="426"/>
        </w:tabs>
        <w:autoSpaceDE w:val="0"/>
        <w:spacing w:after="0" w:line="240" w:lineRule="auto"/>
        <w:ind w:left="426" w:right="-2" w:hanging="426"/>
        <w:jc w:val="center"/>
        <w:rPr>
          <w:rFonts w:ascii="Arial" w:hAnsi="Arial" w:cs="Arial"/>
          <w:b/>
        </w:rPr>
      </w:pPr>
      <w:r w:rsidRPr="003754D3">
        <w:rPr>
          <w:rFonts w:ascii="Arial" w:hAnsi="Arial" w:cs="Arial"/>
          <w:b/>
        </w:rPr>
        <w:t xml:space="preserve">§ </w:t>
      </w:r>
      <w:r w:rsidR="00982E1E" w:rsidRPr="003754D3">
        <w:rPr>
          <w:rFonts w:ascii="Arial" w:hAnsi="Arial" w:cs="Arial"/>
          <w:b/>
        </w:rPr>
        <w:t>1</w:t>
      </w:r>
      <w:r w:rsidR="003F20E9">
        <w:rPr>
          <w:rFonts w:ascii="Arial" w:hAnsi="Arial" w:cs="Arial"/>
          <w:b/>
        </w:rPr>
        <w:t>7</w:t>
      </w:r>
    </w:p>
    <w:p w14:paraId="60A66285" w14:textId="64057404" w:rsidR="003754D3" w:rsidRPr="003754D3" w:rsidRDefault="00B84681" w:rsidP="00410878">
      <w:pPr>
        <w:widowControl w:val="0"/>
        <w:tabs>
          <w:tab w:val="left" w:pos="-9000"/>
          <w:tab w:val="left" w:pos="-8460"/>
          <w:tab w:val="left" w:pos="426"/>
        </w:tabs>
        <w:autoSpaceDE w:val="0"/>
        <w:spacing w:after="0" w:line="240" w:lineRule="auto"/>
        <w:ind w:left="426" w:right="-2" w:hanging="426"/>
        <w:jc w:val="center"/>
        <w:rPr>
          <w:rFonts w:ascii="Arial" w:hAnsi="Arial" w:cs="Arial"/>
          <w:b/>
        </w:rPr>
      </w:pPr>
      <w:r w:rsidRPr="003754D3">
        <w:rPr>
          <w:rFonts w:ascii="Arial" w:hAnsi="Arial" w:cs="Arial"/>
          <w:b/>
        </w:rPr>
        <w:t xml:space="preserve">Postanowienia </w:t>
      </w:r>
      <w:r w:rsidR="009D0119">
        <w:rPr>
          <w:rFonts w:ascii="Arial" w:hAnsi="Arial" w:cs="Arial"/>
          <w:b/>
        </w:rPr>
        <w:t>k</w:t>
      </w:r>
      <w:r w:rsidRPr="003754D3">
        <w:rPr>
          <w:rFonts w:ascii="Arial" w:hAnsi="Arial" w:cs="Arial"/>
          <w:b/>
        </w:rPr>
        <w:t>ońcowe</w:t>
      </w:r>
    </w:p>
    <w:p w14:paraId="74EBF640" w14:textId="77777777" w:rsidR="003754D3" w:rsidRPr="003754D3" w:rsidRDefault="00B84681"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Zamawiający zastrzega sobie prawo kontroli prawidłowości realizacji przedmiotu umowy.</w:t>
      </w:r>
    </w:p>
    <w:p w14:paraId="68E54862" w14:textId="77777777" w:rsidR="003754D3" w:rsidRPr="003754D3" w:rsidRDefault="00B84681"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W przypadku nienależytego wykonywania umowy przez Wykonawcę lub niedotrzymania terminu realizacji umowy, Zamawiający wezwie Wykonawcę do usunięcia stwierdzonych uchybień  w wyznaczonym przez siebie terminie. Brak usunięcia uchybień w wyznaczonym terminie uprawnia Zamawiającego do rozwiązania umowy.</w:t>
      </w:r>
    </w:p>
    <w:p w14:paraId="1C240FCB" w14:textId="77777777" w:rsidR="003754D3" w:rsidRPr="003754D3" w:rsidRDefault="00E01E3C"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 xml:space="preserve">Wszelkie spory powstałe na tle wykonania Umowy Strony zobowiązują się rozstrzygać polubownie, a w przypadku braku możliwości polubownego rozstrzygnięcia sporów będą one rozstrzygane przez sąd powszechny właściwy dla siedziby Zamawiającego. </w:t>
      </w:r>
    </w:p>
    <w:p w14:paraId="4603350F" w14:textId="77777777" w:rsidR="003754D3" w:rsidRPr="003754D3" w:rsidRDefault="00E01E3C"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Wykonawca, bez pisemnej zgody Zamawiającego, nie może przenosić na osoby trzecie praw i obowiązków wynikających z Umowy, ani dokonać przelewu wierzytelności z niej wynikających.</w:t>
      </w:r>
    </w:p>
    <w:p w14:paraId="60496998" w14:textId="77777777" w:rsidR="003754D3" w:rsidRPr="003754D3" w:rsidRDefault="00E01E3C"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 xml:space="preserve">W sprawach nieuregulowanych Umową stosuje się przepisy powszechnie obowiązujące </w:t>
      </w:r>
      <w:r w:rsidRPr="003754D3">
        <w:rPr>
          <w:szCs w:val="22"/>
        </w:rPr>
        <w:lastRenderedPageBreak/>
        <w:t>prawa polskiego, w szczególności przepisy ustawy Prawo zamówień publicznych i Kodeksu cywilnego.</w:t>
      </w:r>
    </w:p>
    <w:p w14:paraId="0045EBD8" w14:textId="77777777" w:rsidR="003754D3" w:rsidRPr="003754D3" w:rsidRDefault="003754D3" w:rsidP="001D4377">
      <w:pPr>
        <w:pStyle w:val="Akapitzlist"/>
        <w:widowControl w:val="0"/>
        <w:numPr>
          <w:ilvl w:val="0"/>
          <w:numId w:val="13"/>
        </w:numPr>
        <w:tabs>
          <w:tab w:val="left" w:pos="-9000"/>
          <w:tab w:val="left" w:pos="-8460"/>
          <w:tab w:val="left" w:pos="426"/>
        </w:tabs>
        <w:autoSpaceDE w:val="0"/>
        <w:spacing w:line="240" w:lineRule="auto"/>
        <w:ind w:left="360" w:right="-2"/>
        <w:rPr>
          <w:b/>
          <w:szCs w:val="22"/>
        </w:rPr>
      </w:pPr>
      <w:r w:rsidRPr="003754D3">
        <w:rPr>
          <w:szCs w:val="22"/>
        </w:rPr>
        <w:t xml:space="preserve">O ile umowa nie stanowi inaczej wszelkie zmiany umowy wymagają zachowania formy pisemnej pod rygorem nieważności oraz powinny być dokonywane w postaci aneksu do umowy. </w:t>
      </w:r>
    </w:p>
    <w:p w14:paraId="6B98DD4A" w14:textId="350DBFDF" w:rsidR="0038523E" w:rsidRPr="009664A8" w:rsidRDefault="009664A8" w:rsidP="009664A8">
      <w:pPr>
        <w:pStyle w:val="Akapitzlist"/>
        <w:widowControl w:val="0"/>
        <w:numPr>
          <w:ilvl w:val="0"/>
          <w:numId w:val="13"/>
        </w:numPr>
        <w:tabs>
          <w:tab w:val="left" w:pos="-9000"/>
          <w:tab w:val="left" w:pos="-8460"/>
          <w:tab w:val="left" w:pos="426"/>
        </w:tabs>
        <w:autoSpaceDE w:val="0"/>
        <w:spacing w:line="240" w:lineRule="auto"/>
        <w:ind w:left="357" w:hanging="357"/>
        <w:rPr>
          <w:b/>
          <w:szCs w:val="22"/>
        </w:rPr>
      </w:pPr>
      <w:r w:rsidRPr="006F56BA">
        <w:rPr>
          <w:szCs w:val="22"/>
        </w:rPr>
        <w:t xml:space="preserve">Umowę zawarto z zachowaniem elektronicznej formy czynności prawnej i opatrzono kwalifikowanymi podpisami elektronicznymi. </w:t>
      </w:r>
      <w:r>
        <w:rPr>
          <w:szCs w:val="22"/>
        </w:rPr>
        <w:t>Datą podpisania umowy jest dzień, w którym złożono ostatni kwalifikowany podpis</w:t>
      </w:r>
      <w:r w:rsidR="003754D3" w:rsidRPr="009664A8">
        <w:t xml:space="preserve">. </w:t>
      </w:r>
    </w:p>
    <w:p w14:paraId="250248FA" w14:textId="77777777" w:rsidR="009664A8" w:rsidRPr="009664A8" w:rsidRDefault="009664A8" w:rsidP="009664A8">
      <w:pPr>
        <w:pStyle w:val="Akapitzlist"/>
        <w:widowControl w:val="0"/>
        <w:tabs>
          <w:tab w:val="left" w:pos="-9000"/>
          <w:tab w:val="left" w:pos="-8460"/>
          <w:tab w:val="left" w:pos="426"/>
        </w:tabs>
        <w:autoSpaceDE w:val="0"/>
        <w:spacing w:line="240" w:lineRule="auto"/>
        <w:ind w:left="357"/>
        <w:rPr>
          <w:b/>
          <w:szCs w:val="22"/>
        </w:rPr>
      </w:pPr>
    </w:p>
    <w:p w14:paraId="3FAB1AD7" w14:textId="7DE669E8" w:rsidR="00C76D41" w:rsidRPr="009664A8" w:rsidRDefault="00B54EC9" w:rsidP="0038523E">
      <w:pPr>
        <w:spacing w:line="360" w:lineRule="auto"/>
        <w:rPr>
          <w:rFonts w:ascii="Arial" w:hAnsi="Arial" w:cs="Arial"/>
          <w:b/>
        </w:rPr>
      </w:pPr>
      <w:r w:rsidRPr="009664A8">
        <w:rPr>
          <w:rFonts w:ascii="Arial" w:eastAsia="Calibri" w:hAnsi="Arial" w:cs="Arial"/>
          <w:b/>
        </w:rPr>
        <w:t xml:space="preserve">        </w:t>
      </w:r>
      <w:r w:rsidR="003754D3" w:rsidRPr="009664A8">
        <w:rPr>
          <w:rFonts w:ascii="Arial" w:eastAsia="Calibri" w:hAnsi="Arial" w:cs="Arial"/>
          <w:b/>
        </w:rPr>
        <w:t xml:space="preserve">Zamawiający </w:t>
      </w:r>
      <w:r w:rsidR="003754D3" w:rsidRPr="009664A8">
        <w:rPr>
          <w:rFonts w:ascii="Arial" w:eastAsia="Calibri" w:hAnsi="Arial" w:cs="Arial"/>
          <w:b/>
        </w:rPr>
        <w:tab/>
      </w:r>
      <w:r w:rsidR="003754D3" w:rsidRPr="009664A8">
        <w:rPr>
          <w:rFonts w:ascii="Arial" w:eastAsia="Calibri" w:hAnsi="Arial" w:cs="Arial"/>
          <w:b/>
        </w:rPr>
        <w:tab/>
      </w:r>
      <w:r w:rsidR="003754D3" w:rsidRPr="009664A8">
        <w:rPr>
          <w:rFonts w:ascii="Arial" w:eastAsia="Calibri" w:hAnsi="Arial" w:cs="Arial"/>
          <w:b/>
        </w:rPr>
        <w:tab/>
      </w:r>
      <w:r w:rsidR="003754D3" w:rsidRPr="009664A8">
        <w:rPr>
          <w:rFonts w:ascii="Arial" w:eastAsia="Calibri" w:hAnsi="Arial" w:cs="Arial"/>
          <w:b/>
        </w:rPr>
        <w:tab/>
      </w:r>
      <w:r w:rsidR="003754D3" w:rsidRPr="009664A8">
        <w:rPr>
          <w:rFonts w:ascii="Arial" w:eastAsia="Calibri" w:hAnsi="Arial" w:cs="Arial"/>
          <w:b/>
        </w:rPr>
        <w:tab/>
      </w:r>
      <w:r w:rsidR="003754D3" w:rsidRPr="009664A8">
        <w:rPr>
          <w:rFonts w:ascii="Arial" w:eastAsia="Calibri" w:hAnsi="Arial" w:cs="Arial"/>
          <w:b/>
        </w:rPr>
        <w:tab/>
      </w:r>
      <w:r w:rsidR="003754D3" w:rsidRPr="009664A8">
        <w:rPr>
          <w:rFonts w:ascii="Arial" w:eastAsia="Calibri" w:hAnsi="Arial" w:cs="Arial"/>
          <w:b/>
        </w:rPr>
        <w:tab/>
      </w:r>
      <w:r w:rsidR="009664A8">
        <w:rPr>
          <w:rFonts w:ascii="Arial" w:eastAsia="Calibri" w:hAnsi="Arial" w:cs="Arial"/>
          <w:b/>
        </w:rPr>
        <w:tab/>
      </w:r>
      <w:r w:rsidR="009664A8">
        <w:rPr>
          <w:rFonts w:ascii="Arial" w:eastAsia="Calibri" w:hAnsi="Arial" w:cs="Arial"/>
          <w:b/>
        </w:rPr>
        <w:tab/>
      </w:r>
      <w:r w:rsidRPr="009664A8">
        <w:rPr>
          <w:rFonts w:ascii="Arial" w:hAnsi="Arial" w:cs="Arial"/>
          <w:b/>
        </w:rPr>
        <w:t>W</w:t>
      </w:r>
      <w:r w:rsidR="003754D3" w:rsidRPr="009664A8">
        <w:rPr>
          <w:rFonts w:ascii="Arial" w:hAnsi="Arial" w:cs="Arial"/>
          <w:b/>
        </w:rPr>
        <w:t xml:space="preserve">ykonawca </w:t>
      </w:r>
    </w:p>
    <w:p w14:paraId="321D21EA" w14:textId="77777777" w:rsidR="00634C1B" w:rsidRDefault="00634C1B" w:rsidP="0038523E">
      <w:pPr>
        <w:spacing w:line="360" w:lineRule="auto"/>
        <w:rPr>
          <w:rFonts w:ascii="Times New Roman" w:hAnsi="Times New Roman" w:cs="Times New Roman"/>
          <w:b/>
        </w:rPr>
      </w:pPr>
    </w:p>
    <w:p w14:paraId="255146E0" w14:textId="77777777" w:rsidR="003754D3" w:rsidRDefault="003754D3" w:rsidP="0038523E">
      <w:pPr>
        <w:spacing w:line="360" w:lineRule="auto"/>
        <w:rPr>
          <w:rFonts w:ascii="Times New Roman" w:hAnsi="Times New Roman" w:cs="Times New Roman"/>
          <w:b/>
        </w:rPr>
      </w:pPr>
    </w:p>
    <w:p w14:paraId="5FC282FF" w14:textId="77777777" w:rsidR="009664A8" w:rsidRDefault="009664A8" w:rsidP="00027CA2">
      <w:pPr>
        <w:spacing w:after="0" w:line="240" w:lineRule="auto"/>
        <w:rPr>
          <w:rFonts w:ascii="Arial" w:hAnsi="Arial" w:cs="Arial"/>
          <w:b/>
        </w:rPr>
      </w:pPr>
    </w:p>
    <w:p w14:paraId="5DB762B3" w14:textId="77777777" w:rsidR="009664A8" w:rsidRDefault="009664A8" w:rsidP="00027CA2">
      <w:pPr>
        <w:spacing w:after="0" w:line="240" w:lineRule="auto"/>
        <w:rPr>
          <w:rFonts w:ascii="Arial" w:hAnsi="Arial" w:cs="Arial"/>
          <w:b/>
        </w:rPr>
      </w:pPr>
    </w:p>
    <w:p w14:paraId="74C2C9CE" w14:textId="77777777" w:rsidR="009664A8" w:rsidRDefault="009664A8" w:rsidP="00027CA2">
      <w:pPr>
        <w:spacing w:after="0" w:line="240" w:lineRule="auto"/>
        <w:rPr>
          <w:rFonts w:ascii="Arial" w:hAnsi="Arial" w:cs="Arial"/>
          <w:b/>
        </w:rPr>
      </w:pPr>
    </w:p>
    <w:p w14:paraId="6F3C47A7" w14:textId="77777777" w:rsidR="009664A8" w:rsidRDefault="009664A8" w:rsidP="00027CA2">
      <w:pPr>
        <w:spacing w:after="0" w:line="240" w:lineRule="auto"/>
        <w:rPr>
          <w:rFonts w:ascii="Arial" w:hAnsi="Arial" w:cs="Arial"/>
          <w:b/>
        </w:rPr>
      </w:pPr>
    </w:p>
    <w:p w14:paraId="67E9E013" w14:textId="77777777" w:rsidR="009664A8" w:rsidRDefault="009664A8" w:rsidP="00027CA2">
      <w:pPr>
        <w:spacing w:after="0" w:line="240" w:lineRule="auto"/>
        <w:rPr>
          <w:rFonts w:ascii="Arial" w:hAnsi="Arial" w:cs="Arial"/>
          <w:b/>
        </w:rPr>
      </w:pPr>
    </w:p>
    <w:p w14:paraId="26F3418F" w14:textId="77777777" w:rsidR="009664A8" w:rsidRDefault="009664A8" w:rsidP="00027CA2">
      <w:pPr>
        <w:spacing w:after="0" w:line="240" w:lineRule="auto"/>
        <w:rPr>
          <w:rFonts w:ascii="Arial" w:hAnsi="Arial" w:cs="Arial"/>
          <w:b/>
        </w:rPr>
      </w:pPr>
    </w:p>
    <w:p w14:paraId="32E86752" w14:textId="77777777" w:rsidR="009664A8" w:rsidRDefault="009664A8" w:rsidP="00027CA2">
      <w:pPr>
        <w:spacing w:after="0" w:line="240" w:lineRule="auto"/>
        <w:rPr>
          <w:rFonts w:ascii="Arial" w:hAnsi="Arial" w:cs="Arial"/>
          <w:b/>
        </w:rPr>
      </w:pPr>
    </w:p>
    <w:p w14:paraId="1441850F" w14:textId="77777777" w:rsidR="009664A8" w:rsidRDefault="009664A8" w:rsidP="00027CA2">
      <w:pPr>
        <w:spacing w:after="0" w:line="240" w:lineRule="auto"/>
        <w:rPr>
          <w:rFonts w:ascii="Arial" w:hAnsi="Arial" w:cs="Arial"/>
          <w:b/>
        </w:rPr>
      </w:pPr>
    </w:p>
    <w:p w14:paraId="2B88519D" w14:textId="77777777" w:rsidR="009664A8" w:rsidRDefault="009664A8" w:rsidP="00027CA2">
      <w:pPr>
        <w:spacing w:after="0" w:line="240" w:lineRule="auto"/>
        <w:rPr>
          <w:rFonts w:ascii="Arial" w:hAnsi="Arial" w:cs="Arial"/>
          <w:b/>
        </w:rPr>
      </w:pPr>
    </w:p>
    <w:p w14:paraId="1B3281D0" w14:textId="77777777" w:rsidR="009664A8" w:rsidRDefault="009664A8" w:rsidP="00027CA2">
      <w:pPr>
        <w:spacing w:after="0" w:line="240" w:lineRule="auto"/>
        <w:rPr>
          <w:rFonts w:ascii="Arial" w:hAnsi="Arial" w:cs="Arial"/>
          <w:b/>
        </w:rPr>
      </w:pPr>
    </w:p>
    <w:p w14:paraId="6207C5C4" w14:textId="77777777" w:rsidR="009664A8" w:rsidRDefault="009664A8" w:rsidP="00027CA2">
      <w:pPr>
        <w:spacing w:after="0" w:line="240" w:lineRule="auto"/>
        <w:rPr>
          <w:rFonts w:ascii="Arial" w:hAnsi="Arial" w:cs="Arial"/>
          <w:b/>
        </w:rPr>
      </w:pPr>
    </w:p>
    <w:p w14:paraId="6FE9BCB2" w14:textId="77777777" w:rsidR="009664A8" w:rsidRDefault="009664A8" w:rsidP="00027CA2">
      <w:pPr>
        <w:spacing w:after="0" w:line="240" w:lineRule="auto"/>
        <w:rPr>
          <w:rFonts w:ascii="Arial" w:hAnsi="Arial" w:cs="Arial"/>
          <w:b/>
        </w:rPr>
      </w:pPr>
    </w:p>
    <w:p w14:paraId="4861DBED" w14:textId="5F3ADAD3" w:rsidR="00027CA2" w:rsidRPr="002430D4" w:rsidRDefault="00027CA2" w:rsidP="00027CA2">
      <w:pPr>
        <w:spacing w:after="0" w:line="240" w:lineRule="auto"/>
        <w:rPr>
          <w:rFonts w:ascii="Arial" w:hAnsi="Arial" w:cs="Arial"/>
          <w:b/>
        </w:rPr>
      </w:pPr>
      <w:r w:rsidRPr="002430D4">
        <w:rPr>
          <w:rFonts w:ascii="Arial" w:hAnsi="Arial" w:cs="Arial"/>
          <w:b/>
        </w:rPr>
        <w:t xml:space="preserve">Załączniki: </w:t>
      </w:r>
    </w:p>
    <w:p w14:paraId="6D3F0057" w14:textId="74F8F604" w:rsidR="00027CA2" w:rsidRPr="002430D4" w:rsidRDefault="00027CA2" w:rsidP="009664A8">
      <w:pPr>
        <w:spacing w:after="0" w:line="240" w:lineRule="auto"/>
        <w:jc w:val="both"/>
        <w:rPr>
          <w:rFonts w:ascii="Arial" w:hAnsi="Arial" w:cs="Arial"/>
          <w:bCs/>
        </w:rPr>
      </w:pPr>
      <w:r w:rsidRPr="002430D4">
        <w:rPr>
          <w:rFonts w:ascii="Arial" w:hAnsi="Arial" w:cs="Arial"/>
          <w:bCs/>
        </w:rPr>
        <w:t>Z</w:t>
      </w:r>
      <w:r w:rsidR="009664A8">
        <w:rPr>
          <w:rFonts w:ascii="Arial" w:hAnsi="Arial" w:cs="Arial"/>
          <w:bCs/>
        </w:rPr>
        <w:t>a</w:t>
      </w:r>
      <w:r w:rsidRPr="002430D4">
        <w:rPr>
          <w:rFonts w:ascii="Arial" w:hAnsi="Arial" w:cs="Arial"/>
          <w:bCs/>
        </w:rPr>
        <w:t xml:space="preserve">łącznik nr 1: Pełnomocnictwo  </w:t>
      </w:r>
    </w:p>
    <w:p w14:paraId="24FD035E" w14:textId="77777777" w:rsidR="00027CA2" w:rsidRPr="002430D4" w:rsidRDefault="00027CA2" w:rsidP="009664A8">
      <w:pPr>
        <w:spacing w:after="0" w:line="240" w:lineRule="auto"/>
        <w:jc w:val="both"/>
        <w:rPr>
          <w:rFonts w:ascii="Arial" w:hAnsi="Arial" w:cs="Arial"/>
          <w:bCs/>
        </w:rPr>
      </w:pPr>
      <w:r w:rsidRPr="002430D4">
        <w:rPr>
          <w:rFonts w:ascii="Arial" w:hAnsi="Arial" w:cs="Arial"/>
          <w:bCs/>
        </w:rPr>
        <w:t>Załącznik nr 2: Wpis do</w:t>
      </w:r>
      <w:r w:rsidRPr="002430D4">
        <w:rPr>
          <w:rFonts w:ascii="Arial" w:hAnsi="Arial" w:cs="Arial"/>
          <w:b/>
        </w:rPr>
        <w:t xml:space="preserve"> </w:t>
      </w:r>
      <w:r w:rsidRPr="002430D4">
        <w:rPr>
          <w:rFonts w:ascii="Arial" w:hAnsi="Arial" w:cs="Arial"/>
        </w:rPr>
        <w:t>Centralnej Ewidencji i Informacji o Działalności Gospodarczej/wpis do KRS</w:t>
      </w:r>
    </w:p>
    <w:p w14:paraId="1976E712" w14:textId="1C2B9004" w:rsidR="00027CA2" w:rsidRDefault="00027CA2" w:rsidP="009664A8">
      <w:pPr>
        <w:spacing w:after="0" w:line="240" w:lineRule="auto"/>
        <w:jc w:val="both"/>
        <w:rPr>
          <w:rFonts w:ascii="Arial" w:hAnsi="Arial" w:cs="Arial"/>
        </w:rPr>
      </w:pPr>
      <w:r w:rsidRPr="002430D4">
        <w:rPr>
          <w:rFonts w:ascii="Arial" w:hAnsi="Arial" w:cs="Arial"/>
          <w:bCs/>
        </w:rPr>
        <w:t>Załącznik nr 3</w:t>
      </w:r>
      <w:r w:rsidR="009664A8">
        <w:rPr>
          <w:rFonts w:ascii="Arial" w:hAnsi="Arial" w:cs="Arial"/>
          <w:bCs/>
        </w:rPr>
        <w:t>a</w:t>
      </w:r>
      <w:r w:rsidRPr="002430D4">
        <w:rPr>
          <w:rFonts w:ascii="Arial" w:hAnsi="Arial" w:cs="Arial"/>
          <w:bCs/>
        </w:rPr>
        <w:t xml:space="preserve">: </w:t>
      </w:r>
      <w:r w:rsidRPr="002430D4">
        <w:rPr>
          <w:rFonts w:ascii="Arial" w:hAnsi="Arial" w:cs="Arial"/>
        </w:rPr>
        <w:t>Opis przedmiotu zamówienia „Wyjazd terapeutyczno-edukacyjny dla rodzin zastępczych z dziećmi</w:t>
      </w:r>
      <w:r w:rsidR="009664A8">
        <w:rPr>
          <w:rFonts w:ascii="Arial" w:hAnsi="Arial" w:cs="Arial"/>
        </w:rPr>
        <w:t>”</w:t>
      </w:r>
    </w:p>
    <w:p w14:paraId="05A180B9" w14:textId="1A7911AB" w:rsidR="009664A8" w:rsidRPr="009664A8" w:rsidRDefault="009664A8" w:rsidP="009664A8">
      <w:pPr>
        <w:spacing w:after="0" w:line="240" w:lineRule="auto"/>
        <w:jc w:val="both"/>
        <w:rPr>
          <w:rFonts w:ascii="Arial" w:hAnsi="Arial" w:cs="Arial"/>
        </w:rPr>
      </w:pPr>
      <w:r w:rsidRPr="002430D4">
        <w:rPr>
          <w:rFonts w:ascii="Arial" w:hAnsi="Arial" w:cs="Arial"/>
          <w:bCs/>
        </w:rPr>
        <w:t>Załącznik nr 3</w:t>
      </w:r>
      <w:r>
        <w:rPr>
          <w:rFonts w:ascii="Arial" w:hAnsi="Arial" w:cs="Arial"/>
          <w:bCs/>
        </w:rPr>
        <w:t>b</w:t>
      </w:r>
      <w:r w:rsidRPr="002430D4">
        <w:rPr>
          <w:rFonts w:ascii="Arial" w:hAnsi="Arial" w:cs="Arial"/>
          <w:bCs/>
        </w:rPr>
        <w:t xml:space="preserve">: </w:t>
      </w:r>
      <w:r w:rsidRPr="002430D4">
        <w:rPr>
          <w:rFonts w:ascii="Arial" w:hAnsi="Arial" w:cs="Arial"/>
        </w:rPr>
        <w:t>Opis przedmiotu zamówienia „W</w:t>
      </w:r>
      <w:r>
        <w:rPr>
          <w:rFonts w:ascii="Arial" w:hAnsi="Arial" w:cs="Arial"/>
        </w:rPr>
        <w:t xml:space="preserve">arsztaty tematyczne  dla rodzin zastępczych” </w:t>
      </w:r>
    </w:p>
    <w:p w14:paraId="018B60AE" w14:textId="77777777" w:rsidR="00027CA2" w:rsidRPr="002430D4" w:rsidRDefault="00027CA2" w:rsidP="009664A8">
      <w:pPr>
        <w:spacing w:after="0" w:line="240" w:lineRule="auto"/>
        <w:jc w:val="both"/>
        <w:rPr>
          <w:rFonts w:ascii="Arial" w:hAnsi="Arial" w:cs="Arial"/>
          <w:bCs/>
        </w:rPr>
      </w:pPr>
      <w:r w:rsidRPr="002430D4">
        <w:rPr>
          <w:rFonts w:ascii="Arial" w:hAnsi="Arial" w:cs="Arial"/>
          <w:bCs/>
        </w:rPr>
        <w:t>Załącznik nr 4: O</w:t>
      </w:r>
      <w:r w:rsidRPr="002430D4">
        <w:rPr>
          <w:rFonts w:ascii="Arial" w:hAnsi="Arial" w:cs="Arial"/>
        </w:rPr>
        <w:t xml:space="preserve">ferta Wykonawcy  </w:t>
      </w:r>
    </w:p>
    <w:p w14:paraId="6197BB19" w14:textId="77777777" w:rsidR="003754D3" w:rsidRPr="00332841" w:rsidRDefault="003754D3" w:rsidP="00332841">
      <w:pPr>
        <w:spacing w:after="0" w:line="240" w:lineRule="auto"/>
        <w:rPr>
          <w:rFonts w:ascii="Arial" w:hAnsi="Arial" w:cs="Arial"/>
          <w:b/>
        </w:rPr>
      </w:pPr>
    </w:p>
    <w:p w14:paraId="6DD1DE31" w14:textId="77777777" w:rsidR="00634C1B" w:rsidRDefault="00634C1B" w:rsidP="0038523E">
      <w:pPr>
        <w:spacing w:line="360" w:lineRule="auto"/>
        <w:rPr>
          <w:rFonts w:ascii="Times New Roman" w:hAnsi="Times New Roman" w:cs="Times New Roman"/>
          <w:b/>
        </w:rPr>
      </w:pPr>
    </w:p>
    <w:p w14:paraId="4405A031" w14:textId="77777777" w:rsidR="00332841" w:rsidRDefault="00332841" w:rsidP="0038523E">
      <w:pPr>
        <w:spacing w:line="360" w:lineRule="auto"/>
        <w:rPr>
          <w:rFonts w:ascii="Times New Roman" w:hAnsi="Times New Roman" w:cs="Times New Roman"/>
          <w:b/>
        </w:rPr>
      </w:pPr>
    </w:p>
    <w:p w14:paraId="3F572A57" w14:textId="77777777" w:rsidR="00634C1B" w:rsidRPr="00B82501" w:rsidRDefault="00634C1B" w:rsidP="0038523E">
      <w:pPr>
        <w:spacing w:line="360" w:lineRule="auto"/>
        <w:rPr>
          <w:rFonts w:ascii="Times New Roman" w:hAnsi="Times New Roman" w:cs="Times New Roman"/>
        </w:rPr>
      </w:pPr>
    </w:p>
    <w:sectPr w:rsidR="00634C1B" w:rsidRPr="00B8250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3099" w14:textId="77777777" w:rsidR="0017506C" w:rsidRDefault="0017506C" w:rsidP="00583070">
      <w:pPr>
        <w:spacing w:after="0" w:line="240" w:lineRule="auto"/>
      </w:pPr>
      <w:r>
        <w:separator/>
      </w:r>
    </w:p>
  </w:endnote>
  <w:endnote w:type="continuationSeparator" w:id="0">
    <w:p w14:paraId="63576BB3" w14:textId="77777777" w:rsidR="0017506C" w:rsidRDefault="0017506C" w:rsidP="00583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TE1458318t00">
    <w:altName w:val="Arial Unicode MS"/>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774160143"/>
      <w:docPartObj>
        <w:docPartGallery w:val="Page Numbers (Bottom of Page)"/>
        <w:docPartUnique/>
      </w:docPartObj>
    </w:sdtPr>
    <w:sdtContent>
      <w:p w14:paraId="04D09B49" w14:textId="77777777" w:rsidR="00583070" w:rsidRPr="000D24CC" w:rsidRDefault="00583070" w:rsidP="00B82501">
        <w:pPr>
          <w:pStyle w:val="Stopka"/>
          <w:jc w:val="center"/>
          <w:rPr>
            <w:rFonts w:ascii="Arial" w:eastAsiaTheme="majorEastAsia" w:hAnsi="Arial" w:cs="Arial"/>
            <w:sz w:val="20"/>
            <w:szCs w:val="20"/>
          </w:rPr>
        </w:pPr>
        <w:r w:rsidRPr="000D24CC">
          <w:rPr>
            <w:rFonts w:ascii="Arial" w:eastAsiaTheme="majorEastAsia" w:hAnsi="Arial" w:cs="Arial"/>
            <w:sz w:val="20"/>
            <w:szCs w:val="20"/>
          </w:rPr>
          <w:t xml:space="preserve">str. </w:t>
        </w:r>
        <w:r w:rsidRPr="000D24CC">
          <w:rPr>
            <w:rFonts w:ascii="Arial" w:eastAsiaTheme="minorEastAsia" w:hAnsi="Arial" w:cs="Arial"/>
            <w:sz w:val="20"/>
            <w:szCs w:val="20"/>
          </w:rPr>
          <w:fldChar w:fldCharType="begin"/>
        </w:r>
        <w:r w:rsidRPr="000D24CC">
          <w:rPr>
            <w:rFonts w:ascii="Arial" w:hAnsi="Arial" w:cs="Arial"/>
            <w:sz w:val="20"/>
            <w:szCs w:val="20"/>
          </w:rPr>
          <w:instrText>PAGE    \* MERGEFORMAT</w:instrText>
        </w:r>
        <w:r w:rsidRPr="000D24CC">
          <w:rPr>
            <w:rFonts w:ascii="Arial" w:eastAsiaTheme="minorEastAsia" w:hAnsi="Arial" w:cs="Arial"/>
            <w:sz w:val="20"/>
            <w:szCs w:val="20"/>
          </w:rPr>
          <w:fldChar w:fldCharType="separate"/>
        </w:r>
        <w:r w:rsidR="00304F40" w:rsidRPr="000D24CC">
          <w:rPr>
            <w:rFonts w:ascii="Arial" w:eastAsiaTheme="majorEastAsia" w:hAnsi="Arial" w:cs="Arial"/>
            <w:noProof/>
            <w:sz w:val="20"/>
            <w:szCs w:val="20"/>
          </w:rPr>
          <w:t>5</w:t>
        </w:r>
        <w:r w:rsidRPr="000D24CC">
          <w:rPr>
            <w:rFonts w:ascii="Arial" w:eastAsiaTheme="majorEastAsia" w:hAnsi="Arial" w:cs="Arial"/>
            <w:sz w:val="20"/>
            <w:szCs w:val="20"/>
          </w:rPr>
          <w:fldChar w:fldCharType="end"/>
        </w:r>
      </w:p>
    </w:sdtContent>
  </w:sdt>
  <w:p w14:paraId="51E20221" w14:textId="77777777" w:rsidR="00583070" w:rsidRDefault="005830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2FAB6" w14:textId="77777777" w:rsidR="0017506C" w:rsidRDefault="0017506C" w:rsidP="00583070">
      <w:pPr>
        <w:spacing w:after="0" w:line="240" w:lineRule="auto"/>
      </w:pPr>
      <w:r>
        <w:separator/>
      </w:r>
    </w:p>
  </w:footnote>
  <w:footnote w:type="continuationSeparator" w:id="0">
    <w:p w14:paraId="7D3EB220" w14:textId="77777777" w:rsidR="0017506C" w:rsidRDefault="0017506C" w:rsidP="00583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8B63" w14:textId="340F2892" w:rsidR="003216DD" w:rsidRDefault="003216DD">
    <w:pPr>
      <w:pStyle w:val="Nagwek"/>
    </w:pPr>
    <w:r>
      <w:rPr>
        <w:noProof/>
      </w:rPr>
      <w:drawing>
        <wp:inline distT="0" distB="0" distL="0" distR="0" wp14:anchorId="449430D2" wp14:editId="62CAE4A0">
          <wp:extent cx="5760720" cy="464820"/>
          <wp:effectExtent l="0" t="0" r="0" b="0"/>
          <wp:docPr id="1513737444" name="Obraz 1513737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080"/>
        </w:tabs>
        <w:ind w:left="0" w:firstLine="0"/>
      </w:pPr>
      <w:rPr>
        <w:rFonts w:ascii="Calibri" w:hAnsi="Calibri" w:cs="Calibri"/>
        <w:b/>
        <w:sz w:val="24"/>
      </w:rPr>
    </w:lvl>
    <w:lvl w:ilvl="1">
      <w:start w:val="1"/>
      <w:numFmt w:val="lowerLetter"/>
      <w:lvlText w:val="%2."/>
      <w:lvlJc w:val="left"/>
      <w:pPr>
        <w:tabs>
          <w:tab w:val="num" w:pos="1800"/>
        </w:tabs>
        <w:ind w:left="0" w:firstLine="0"/>
      </w:pPr>
    </w:lvl>
    <w:lvl w:ilvl="2">
      <w:start w:val="1"/>
      <w:numFmt w:val="lowerLetter"/>
      <w:lvlText w:val="%3)"/>
      <w:lvlJc w:val="left"/>
      <w:pPr>
        <w:tabs>
          <w:tab w:val="num" w:pos="360"/>
        </w:tabs>
        <w:ind w:left="0" w:firstLine="0"/>
      </w:pPr>
    </w:lvl>
    <w:lvl w:ilvl="3">
      <w:start w:val="1"/>
      <w:numFmt w:val="decimal"/>
      <w:lvlText w:val="%4)"/>
      <w:lvlJc w:val="left"/>
      <w:pPr>
        <w:tabs>
          <w:tab w:val="num" w:pos="3240"/>
        </w:tabs>
        <w:ind w:left="0" w:firstLine="0"/>
      </w:pPr>
      <w:rPr>
        <w:rFonts w:ascii="Calibri" w:hAnsi="Calibri" w:cs="Calibri"/>
        <w:sz w:val="24"/>
      </w:rPr>
    </w:lvl>
    <w:lvl w:ilvl="4">
      <w:start w:val="1"/>
      <w:numFmt w:val="lowerLetter"/>
      <w:lvlText w:val="%5."/>
      <w:lvlJc w:val="left"/>
      <w:pPr>
        <w:tabs>
          <w:tab w:val="num" w:pos="3960"/>
        </w:tabs>
        <w:ind w:left="0" w:firstLine="0"/>
      </w:pPr>
    </w:lvl>
    <w:lvl w:ilvl="5">
      <w:start w:val="1"/>
      <w:numFmt w:val="lowerRoman"/>
      <w:lvlText w:val="%6."/>
      <w:lvlJc w:val="left"/>
      <w:pPr>
        <w:tabs>
          <w:tab w:val="num" w:pos="4680"/>
        </w:tabs>
        <w:ind w:left="0" w:firstLine="0"/>
      </w:pPr>
    </w:lvl>
    <w:lvl w:ilvl="6">
      <w:start w:val="1"/>
      <w:numFmt w:val="decimal"/>
      <w:lvlText w:val="%7."/>
      <w:lvlJc w:val="left"/>
      <w:pPr>
        <w:tabs>
          <w:tab w:val="num" w:pos="5400"/>
        </w:tabs>
        <w:ind w:left="0" w:firstLine="0"/>
      </w:pPr>
    </w:lvl>
    <w:lvl w:ilvl="7">
      <w:start w:val="1"/>
      <w:numFmt w:val="lowerLetter"/>
      <w:lvlText w:val="%8."/>
      <w:lvlJc w:val="left"/>
      <w:pPr>
        <w:tabs>
          <w:tab w:val="num" w:pos="6120"/>
        </w:tabs>
        <w:ind w:left="0" w:firstLine="0"/>
      </w:pPr>
    </w:lvl>
    <w:lvl w:ilvl="8">
      <w:start w:val="1"/>
      <w:numFmt w:val="lowerRoman"/>
      <w:lvlText w:val="%9."/>
      <w:lvlJc w:val="left"/>
      <w:pPr>
        <w:tabs>
          <w:tab w:val="num" w:pos="6840"/>
        </w:tabs>
        <w:ind w:left="0" w:firstLine="0"/>
      </w:pPr>
    </w:lvl>
  </w:abstractNum>
  <w:abstractNum w:abstractNumId="1" w15:restartNumberingAfterBreak="0">
    <w:nsid w:val="00000005"/>
    <w:multiLevelType w:val="singleLevel"/>
    <w:tmpl w:val="00000005"/>
    <w:name w:val="WW8Num5"/>
    <w:lvl w:ilvl="0">
      <w:start w:val="1"/>
      <w:numFmt w:val="decimal"/>
      <w:lvlText w:val="%1)"/>
      <w:lvlJc w:val="left"/>
      <w:pPr>
        <w:tabs>
          <w:tab w:val="num" w:pos="1440"/>
        </w:tabs>
        <w:ind w:left="144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720"/>
        </w:tabs>
        <w:ind w:left="0" w:firstLine="0"/>
      </w:pPr>
      <w:rPr>
        <w:rFonts w:ascii="Calibri" w:eastAsia="Times New Roman" w:hAnsi="Calibri" w:cs="Times New Roman"/>
        <w:color w:val="000000"/>
        <w:sz w:val="24"/>
      </w:rPr>
    </w:lvl>
    <w:lvl w:ilvl="1">
      <w:start w:val="1"/>
      <w:numFmt w:val="lowerLetter"/>
      <w:lvlText w:val="%2)"/>
      <w:lvlJc w:val="left"/>
      <w:pPr>
        <w:tabs>
          <w:tab w:val="num" w:pos="1440"/>
        </w:tabs>
        <w:ind w:left="0" w:firstLine="0"/>
      </w:pPr>
    </w:lvl>
    <w:lvl w:ilvl="2">
      <w:start w:val="1"/>
      <w:numFmt w:val="upperRoman"/>
      <w:lvlText w:val="%3."/>
      <w:lvlJc w:val="left"/>
      <w:pPr>
        <w:tabs>
          <w:tab w:val="num" w:pos="2700"/>
        </w:tabs>
        <w:ind w:left="0" w:firstLine="0"/>
      </w:pPr>
      <w:rPr>
        <w:b w:val="0"/>
      </w:rPr>
    </w:lvl>
    <w:lvl w:ilvl="3">
      <w:start w:val="1"/>
      <w:numFmt w:val="decimal"/>
      <w:lvlText w:val="%4."/>
      <w:lvlJc w:val="left"/>
      <w:pPr>
        <w:tabs>
          <w:tab w:val="num" w:pos="2880"/>
        </w:tabs>
        <w:ind w:left="0" w:firstLine="0"/>
      </w:pPr>
      <w:rPr>
        <w:rFonts w:ascii="Calibri" w:hAnsi="Calibri" w:cs="Calibri"/>
        <w:sz w:val="24"/>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9"/>
    <w:multiLevelType w:val="singleLevel"/>
    <w:tmpl w:val="00000009"/>
    <w:name w:val="WW8Num9"/>
    <w:lvl w:ilvl="0">
      <w:start w:val="1"/>
      <w:numFmt w:val="decimal"/>
      <w:lvlText w:val="%1."/>
      <w:lvlJc w:val="left"/>
      <w:pPr>
        <w:tabs>
          <w:tab w:val="num" w:pos="-360"/>
        </w:tabs>
        <w:ind w:left="360" w:hanging="360"/>
      </w:pPr>
      <w:rPr>
        <w:rFonts w:ascii="Calibri" w:eastAsia="Times New Roman" w:hAnsi="Calibri" w:cs="Times New Roman"/>
        <w:sz w:val="24"/>
        <w:szCs w:val="24"/>
      </w:rPr>
    </w:lvl>
  </w:abstractNum>
  <w:abstractNum w:abstractNumId="4"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Calibri" w:hAnsi="Calibri" w:cs="Calibri"/>
        <w:color w:val="auto"/>
        <w:sz w:val="24"/>
        <w:szCs w:val="24"/>
      </w:rPr>
    </w:lvl>
  </w:abstractNum>
  <w:abstractNum w:abstractNumId="5" w15:restartNumberingAfterBreak="0">
    <w:nsid w:val="0000000B"/>
    <w:multiLevelType w:val="singleLevel"/>
    <w:tmpl w:val="A4D05F6C"/>
    <w:name w:val="WW8Num11"/>
    <w:lvl w:ilvl="0">
      <w:start w:val="1"/>
      <w:numFmt w:val="decimal"/>
      <w:lvlText w:val="%1)"/>
      <w:lvlJc w:val="left"/>
      <w:pPr>
        <w:tabs>
          <w:tab w:val="num" w:pos="0"/>
        </w:tabs>
        <w:ind w:left="720" w:hanging="360"/>
      </w:pPr>
      <w:rPr>
        <w:rFonts w:asciiTheme="minorHAnsi" w:eastAsiaTheme="minorHAnsi" w:hAnsiTheme="minorHAnsi" w:cs="Calibri"/>
        <w:color w:val="000000"/>
      </w:rPr>
    </w:lvl>
  </w:abstractNum>
  <w:abstractNum w:abstractNumId="6" w15:restartNumberingAfterBreak="0">
    <w:nsid w:val="0000000C"/>
    <w:multiLevelType w:val="multilevel"/>
    <w:tmpl w:val="5DCE0EBE"/>
    <w:name w:val="WW8Num12"/>
    <w:lvl w:ilvl="0">
      <w:start w:val="1"/>
      <w:numFmt w:val="decimal"/>
      <w:lvlText w:val="%1."/>
      <w:lvlJc w:val="left"/>
      <w:pPr>
        <w:tabs>
          <w:tab w:val="num" w:pos="0"/>
        </w:tabs>
        <w:ind w:left="705" w:hanging="705"/>
      </w:pPr>
    </w:lvl>
    <w:lvl w:ilvl="1">
      <w:start w:val="1"/>
      <w:numFmt w:val="decimal"/>
      <w:lvlText w:val="%1.%2."/>
      <w:lvlJc w:val="left"/>
      <w:pPr>
        <w:tabs>
          <w:tab w:val="num" w:pos="0"/>
        </w:tabs>
        <w:ind w:left="705" w:hanging="705"/>
      </w:pPr>
      <w:rPr>
        <w:rFonts w:ascii="Calibri" w:hAnsi="Calibri" w:cs="Calibri"/>
        <w:sz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ind w:left="786" w:hanging="360"/>
      </w:pPr>
      <w:rPr>
        <w:rFonts w:ascii="Calibri" w:hAnsi="Calibri" w:cs="Calibri"/>
        <w:b/>
        <w:strike w:val="0"/>
        <w:dstrike w:val="0"/>
        <w:color w:val="000000"/>
        <w:sz w:val="24"/>
      </w:rPr>
    </w:lvl>
  </w:abstractNum>
  <w:abstractNum w:abstractNumId="8" w15:restartNumberingAfterBreak="0">
    <w:nsid w:val="0000000E"/>
    <w:multiLevelType w:val="singleLevel"/>
    <w:tmpl w:val="1BEED874"/>
    <w:name w:val="WW8Num14"/>
    <w:lvl w:ilvl="0">
      <w:start w:val="1"/>
      <w:numFmt w:val="decimal"/>
      <w:lvlText w:val="%1)"/>
      <w:lvlJc w:val="left"/>
      <w:pPr>
        <w:tabs>
          <w:tab w:val="num" w:pos="0"/>
        </w:tabs>
        <w:ind w:left="720" w:hanging="360"/>
      </w:pPr>
      <w:rPr>
        <w:rFonts w:asciiTheme="minorHAnsi" w:eastAsiaTheme="minorHAnsi" w:hAnsiTheme="minorHAnsi" w:cs="Calibri"/>
        <w:color w:val="000000"/>
        <w:sz w:val="24"/>
      </w:rPr>
    </w:lvl>
  </w:abstractNum>
  <w:abstractNum w:abstractNumId="9" w15:restartNumberingAfterBreak="0">
    <w:nsid w:val="0000000F"/>
    <w:multiLevelType w:val="multilevel"/>
    <w:tmpl w:val="0000000F"/>
    <w:name w:val="WW8Num15"/>
    <w:lvl w:ilvl="0">
      <w:start w:val="1"/>
      <w:numFmt w:val="decimal"/>
      <w:lvlText w:val="%1."/>
      <w:lvlJc w:val="left"/>
      <w:pPr>
        <w:tabs>
          <w:tab w:val="num" w:pos="2061"/>
        </w:tabs>
        <w:ind w:left="2061" w:hanging="360"/>
      </w:pPr>
    </w:lvl>
    <w:lvl w:ilvl="1">
      <w:start w:val="1"/>
      <w:numFmt w:val="lowerLetter"/>
      <w:lvlText w:val="%2."/>
      <w:lvlJc w:val="left"/>
      <w:pPr>
        <w:tabs>
          <w:tab w:val="num" w:pos="2781"/>
        </w:tabs>
        <w:ind w:left="2781" w:hanging="360"/>
      </w:pPr>
      <w:rPr>
        <w:rFonts w:ascii="Calibri" w:hAnsi="Calibri" w:cs="Times New Roman"/>
        <w:color w:val="000000"/>
        <w:sz w:val="24"/>
      </w:rPr>
    </w:lvl>
    <w:lvl w:ilvl="2">
      <w:start w:val="1"/>
      <w:numFmt w:val="lowerRoman"/>
      <w:lvlText w:val="%3."/>
      <w:lvlJc w:val="right"/>
      <w:pPr>
        <w:tabs>
          <w:tab w:val="num" w:pos="3501"/>
        </w:tabs>
        <w:ind w:left="3501" w:hanging="180"/>
      </w:pPr>
      <w:rPr>
        <w:rFonts w:ascii="Calibri" w:hAnsi="Calibri" w:cs="Times New Roman"/>
        <w:color w:val="000000"/>
        <w:sz w:val="24"/>
      </w:rPr>
    </w:lvl>
    <w:lvl w:ilvl="3">
      <w:start w:val="1"/>
      <w:numFmt w:val="decimal"/>
      <w:lvlText w:val="%4."/>
      <w:lvlJc w:val="left"/>
      <w:pPr>
        <w:tabs>
          <w:tab w:val="num" w:pos="4221"/>
        </w:tabs>
        <w:ind w:left="4221" w:hanging="360"/>
      </w:pPr>
      <w:rPr>
        <w:rFonts w:ascii="Calibri" w:hAnsi="Calibri" w:cs="Times New Roman"/>
        <w:color w:val="000000"/>
        <w:sz w:val="24"/>
      </w:rPr>
    </w:lvl>
    <w:lvl w:ilvl="4">
      <w:start w:val="1"/>
      <w:numFmt w:val="lowerLetter"/>
      <w:lvlText w:val="%5."/>
      <w:lvlJc w:val="left"/>
      <w:pPr>
        <w:tabs>
          <w:tab w:val="num" w:pos="4941"/>
        </w:tabs>
        <w:ind w:left="4941" w:hanging="360"/>
      </w:pPr>
      <w:rPr>
        <w:rFonts w:ascii="Calibri" w:hAnsi="Calibri" w:cs="Times New Roman"/>
        <w:color w:val="000000"/>
        <w:sz w:val="24"/>
      </w:rPr>
    </w:lvl>
    <w:lvl w:ilvl="5">
      <w:start w:val="1"/>
      <w:numFmt w:val="lowerRoman"/>
      <w:lvlText w:val="%6."/>
      <w:lvlJc w:val="right"/>
      <w:pPr>
        <w:tabs>
          <w:tab w:val="num" w:pos="5661"/>
        </w:tabs>
        <w:ind w:left="5661" w:hanging="180"/>
      </w:pPr>
      <w:rPr>
        <w:rFonts w:ascii="Calibri" w:hAnsi="Calibri" w:cs="Times New Roman"/>
        <w:color w:val="000000"/>
        <w:sz w:val="24"/>
      </w:rPr>
    </w:lvl>
    <w:lvl w:ilvl="6">
      <w:start w:val="1"/>
      <w:numFmt w:val="decimal"/>
      <w:lvlText w:val="%7."/>
      <w:lvlJc w:val="left"/>
      <w:pPr>
        <w:tabs>
          <w:tab w:val="num" w:pos="6381"/>
        </w:tabs>
        <w:ind w:left="6381" w:hanging="360"/>
      </w:pPr>
      <w:rPr>
        <w:rFonts w:ascii="Calibri" w:hAnsi="Calibri" w:cs="Times New Roman"/>
        <w:color w:val="000000"/>
        <w:sz w:val="24"/>
      </w:rPr>
    </w:lvl>
    <w:lvl w:ilvl="7">
      <w:start w:val="1"/>
      <w:numFmt w:val="lowerLetter"/>
      <w:lvlText w:val="%8."/>
      <w:lvlJc w:val="left"/>
      <w:pPr>
        <w:tabs>
          <w:tab w:val="num" w:pos="7101"/>
        </w:tabs>
        <w:ind w:left="7101" w:hanging="360"/>
      </w:pPr>
      <w:rPr>
        <w:rFonts w:ascii="Calibri" w:hAnsi="Calibri" w:cs="Times New Roman"/>
        <w:color w:val="000000"/>
        <w:sz w:val="24"/>
      </w:rPr>
    </w:lvl>
    <w:lvl w:ilvl="8">
      <w:start w:val="1"/>
      <w:numFmt w:val="lowerRoman"/>
      <w:lvlText w:val="%9."/>
      <w:lvlJc w:val="right"/>
      <w:pPr>
        <w:tabs>
          <w:tab w:val="num" w:pos="7821"/>
        </w:tabs>
        <w:ind w:left="7821" w:hanging="180"/>
      </w:pPr>
      <w:rPr>
        <w:rFonts w:ascii="Calibri" w:hAnsi="Calibri" w:cs="Times New Roman"/>
        <w:color w:val="000000"/>
        <w:sz w:val="24"/>
      </w:rPr>
    </w:lvl>
  </w:abstractNum>
  <w:abstractNum w:abstractNumId="10" w15:restartNumberingAfterBreak="0">
    <w:nsid w:val="00000011"/>
    <w:multiLevelType w:val="singleLevel"/>
    <w:tmpl w:val="00000011"/>
    <w:name w:val="WW8Num17"/>
    <w:lvl w:ilvl="0">
      <w:start w:val="1"/>
      <w:numFmt w:val="decimal"/>
      <w:lvlText w:val="%1)"/>
      <w:lvlJc w:val="left"/>
      <w:pPr>
        <w:tabs>
          <w:tab w:val="num" w:pos="0"/>
        </w:tabs>
        <w:ind w:left="1507" w:hanging="360"/>
      </w:pPr>
      <w:rPr>
        <w:rFonts w:ascii="Calibri" w:hAnsi="Calibri" w:cs="Calibri"/>
        <w:color w:val="000000"/>
        <w:sz w:val="24"/>
      </w:rPr>
    </w:lvl>
  </w:abstractNum>
  <w:abstractNum w:abstractNumId="11" w15:restartNumberingAfterBreak="0">
    <w:nsid w:val="00000012"/>
    <w:multiLevelType w:val="singleLevel"/>
    <w:tmpl w:val="00000012"/>
    <w:name w:val="WW8Num18"/>
    <w:lvl w:ilvl="0">
      <w:start w:val="1"/>
      <w:numFmt w:val="lowerLetter"/>
      <w:lvlText w:val="%1)"/>
      <w:lvlJc w:val="left"/>
      <w:pPr>
        <w:tabs>
          <w:tab w:val="num" w:pos="0"/>
        </w:tabs>
        <w:ind w:left="720" w:hanging="360"/>
      </w:pPr>
    </w:lvl>
  </w:abstractNum>
  <w:abstractNum w:abstractNumId="12" w15:restartNumberingAfterBreak="0">
    <w:nsid w:val="00000013"/>
    <w:multiLevelType w:val="multilevel"/>
    <w:tmpl w:val="00000013"/>
    <w:name w:val="WW8Num19"/>
    <w:lvl w:ilvl="0">
      <w:start w:val="1"/>
      <w:numFmt w:val="decimal"/>
      <w:lvlText w:val="%1."/>
      <w:lvlJc w:val="left"/>
      <w:pPr>
        <w:tabs>
          <w:tab w:val="num" w:pos="720"/>
        </w:tabs>
        <w:ind w:left="0" w:firstLine="0"/>
      </w:pPr>
      <w:rPr>
        <w:rFonts w:ascii="Calibri" w:eastAsia="Times New Roman" w:hAnsi="Calibri" w:cs="Times New Roman"/>
        <w:color w:val="000000"/>
        <w:sz w:val="24"/>
      </w:rPr>
    </w:lvl>
    <w:lvl w:ilvl="1">
      <w:start w:val="1"/>
      <w:numFmt w:val="lowerLetter"/>
      <w:lvlText w:val="%2)"/>
      <w:lvlJc w:val="left"/>
      <w:pPr>
        <w:tabs>
          <w:tab w:val="num" w:pos="1440"/>
        </w:tabs>
        <w:ind w:left="0" w:firstLine="0"/>
      </w:pPr>
    </w:lvl>
    <w:lvl w:ilvl="2">
      <w:start w:val="1"/>
      <w:numFmt w:val="upperRoman"/>
      <w:lvlText w:val="%3."/>
      <w:lvlJc w:val="left"/>
      <w:pPr>
        <w:tabs>
          <w:tab w:val="num" w:pos="2700"/>
        </w:tabs>
        <w:ind w:left="0" w:firstLine="0"/>
      </w:pPr>
      <w:rPr>
        <w:b w:val="0"/>
      </w:r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3"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Calibri" w:hAnsi="Calibri" w:cs="Arial"/>
        <w:b/>
        <w:color w:val="auto"/>
        <w:sz w:val="24"/>
      </w:rPr>
    </w:lvl>
    <w:lvl w:ilvl="1">
      <w:start w:val="1"/>
      <w:numFmt w:val="decimal"/>
      <w:lvlText w:val="%1.%2."/>
      <w:lvlJc w:val="left"/>
      <w:pPr>
        <w:tabs>
          <w:tab w:val="num" w:pos="-142"/>
        </w:tabs>
        <w:ind w:left="502" w:hanging="360"/>
      </w:pPr>
      <w:rPr>
        <w:rFonts w:ascii="Calibri" w:hAnsi="Calibri" w:cs="Arial"/>
        <w:b/>
        <w:color w:val="auto"/>
        <w:sz w:val="24"/>
      </w:rPr>
    </w:lvl>
    <w:lvl w:ilvl="2">
      <w:start w:val="1"/>
      <w:numFmt w:val="decimal"/>
      <w:lvlText w:val="%1.%2.%3."/>
      <w:lvlJc w:val="left"/>
      <w:pPr>
        <w:tabs>
          <w:tab w:val="num" w:pos="0"/>
        </w:tabs>
        <w:ind w:left="1440" w:hanging="720"/>
      </w:pPr>
      <w:rPr>
        <w:rFonts w:ascii="Calibri" w:hAnsi="Calibri" w:cs="Arial"/>
        <w:b/>
        <w:color w:val="auto"/>
        <w:sz w:val="24"/>
      </w:rPr>
    </w:lvl>
    <w:lvl w:ilvl="3">
      <w:start w:val="1"/>
      <w:numFmt w:val="decimal"/>
      <w:lvlText w:val="%1.%2.%3.%4."/>
      <w:lvlJc w:val="left"/>
      <w:pPr>
        <w:tabs>
          <w:tab w:val="num" w:pos="0"/>
        </w:tabs>
        <w:ind w:left="1800" w:hanging="720"/>
      </w:pPr>
      <w:rPr>
        <w:rFonts w:ascii="Calibri" w:hAnsi="Calibri" w:cs="Arial"/>
        <w:b/>
        <w:color w:val="auto"/>
        <w:sz w:val="24"/>
      </w:rPr>
    </w:lvl>
    <w:lvl w:ilvl="4">
      <w:start w:val="1"/>
      <w:numFmt w:val="decimal"/>
      <w:lvlText w:val="%1.%2.%3.%4.%5."/>
      <w:lvlJc w:val="left"/>
      <w:pPr>
        <w:tabs>
          <w:tab w:val="num" w:pos="0"/>
        </w:tabs>
        <w:ind w:left="2520" w:hanging="1080"/>
      </w:pPr>
      <w:rPr>
        <w:rFonts w:ascii="Calibri" w:hAnsi="Calibri" w:cs="Arial"/>
        <w:b/>
        <w:color w:val="auto"/>
        <w:sz w:val="24"/>
      </w:rPr>
    </w:lvl>
    <w:lvl w:ilvl="5">
      <w:start w:val="1"/>
      <w:numFmt w:val="decimal"/>
      <w:lvlText w:val="%1.%2.%3.%4.%5.%6."/>
      <w:lvlJc w:val="left"/>
      <w:pPr>
        <w:tabs>
          <w:tab w:val="num" w:pos="0"/>
        </w:tabs>
        <w:ind w:left="2880" w:hanging="1080"/>
      </w:pPr>
      <w:rPr>
        <w:rFonts w:ascii="Calibri" w:hAnsi="Calibri" w:cs="Arial"/>
        <w:b/>
        <w:color w:val="auto"/>
        <w:sz w:val="24"/>
      </w:rPr>
    </w:lvl>
    <w:lvl w:ilvl="6">
      <w:start w:val="1"/>
      <w:numFmt w:val="decimal"/>
      <w:lvlText w:val="%1.%2.%3.%4.%5.%6.%7."/>
      <w:lvlJc w:val="left"/>
      <w:pPr>
        <w:tabs>
          <w:tab w:val="num" w:pos="0"/>
        </w:tabs>
        <w:ind w:left="3600" w:hanging="1440"/>
      </w:pPr>
      <w:rPr>
        <w:rFonts w:ascii="Calibri" w:hAnsi="Calibri" w:cs="Arial"/>
        <w:b/>
        <w:color w:val="auto"/>
        <w:sz w:val="24"/>
      </w:rPr>
    </w:lvl>
    <w:lvl w:ilvl="7">
      <w:start w:val="1"/>
      <w:numFmt w:val="decimal"/>
      <w:lvlText w:val="%1.%2.%3.%4.%5.%6.%7.%8."/>
      <w:lvlJc w:val="left"/>
      <w:pPr>
        <w:tabs>
          <w:tab w:val="num" w:pos="0"/>
        </w:tabs>
        <w:ind w:left="3960" w:hanging="1440"/>
      </w:pPr>
      <w:rPr>
        <w:rFonts w:ascii="Calibri" w:hAnsi="Calibri" w:cs="Arial"/>
        <w:b/>
        <w:color w:val="auto"/>
        <w:sz w:val="24"/>
      </w:rPr>
    </w:lvl>
    <w:lvl w:ilvl="8">
      <w:start w:val="1"/>
      <w:numFmt w:val="decimal"/>
      <w:lvlText w:val="%1.%2.%3.%4.%5.%6.%7.%8.%9."/>
      <w:lvlJc w:val="left"/>
      <w:pPr>
        <w:tabs>
          <w:tab w:val="num" w:pos="0"/>
        </w:tabs>
        <w:ind w:left="4680" w:hanging="1800"/>
      </w:pPr>
      <w:rPr>
        <w:rFonts w:ascii="Calibri" w:hAnsi="Calibri" w:cs="Arial"/>
        <w:b/>
        <w:color w:val="auto"/>
        <w:sz w:val="24"/>
      </w:rPr>
    </w:lvl>
  </w:abstractNum>
  <w:abstractNum w:abstractNumId="14" w15:restartNumberingAfterBreak="0">
    <w:nsid w:val="00000016"/>
    <w:multiLevelType w:val="multilevel"/>
    <w:tmpl w:val="00000016"/>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eastAsia="Calibri" w:hAnsi="Calibri" w:cs="Calibri"/>
        <w:b/>
        <w:sz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7"/>
    <w:multiLevelType w:val="multilevel"/>
    <w:tmpl w:val="00000017"/>
    <w:name w:val="WW8Num23"/>
    <w:lvl w:ilvl="0">
      <w:start w:val="1"/>
      <w:numFmt w:val="decimal"/>
      <w:lvlText w:val="%1."/>
      <w:lvlJc w:val="left"/>
      <w:pPr>
        <w:tabs>
          <w:tab w:val="num" w:pos="720"/>
        </w:tabs>
        <w:ind w:left="720" w:hanging="360"/>
      </w:pPr>
      <w:rPr>
        <w:rFonts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8"/>
    <w:multiLevelType w:val="multilevel"/>
    <w:tmpl w:val="00000018"/>
    <w:name w:val="WW8Num24"/>
    <w:lvl w:ilvl="0">
      <w:start w:val="1"/>
      <w:numFmt w:val="decimal"/>
      <w:lvlText w:val="%1."/>
      <w:lvlJc w:val="left"/>
      <w:pPr>
        <w:tabs>
          <w:tab w:val="num" w:pos="720"/>
        </w:tabs>
        <w:ind w:left="0" w:firstLine="0"/>
      </w:pPr>
      <w:rPr>
        <w:rFonts w:ascii="Calibri" w:eastAsia="Times New Roman" w:hAnsi="Calibri" w:cs="Times New Roman"/>
        <w:color w:val="000000"/>
        <w:sz w:val="24"/>
      </w:rPr>
    </w:lvl>
    <w:lvl w:ilvl="1">
      <w:start w:val="1"/>
      <w:numFmt w:val="lowerLetter"/>
      <w:lvlText w:val="%2)"/>
      <w:lvlJc w:val="left"/>
      <w:pPr>
        <w:tabs>
          <w:tab w:val="num" w:pos="1440"/>
        </w:tabs>
        <w:ind w:left="0" w:firstLine="0"/>
      </w:pPr>
    </w:lvl>
    <w:lvl w:ilvl="2">
      <w:start w:val="1"/>
      <w:numFmt w:val="upperRoman"/>
      <w:lvlText w:val="%3."/>
      <w:lvlJc w:val="left"/>
      <w:pPr>
        <w:tabs>
          <w:tab w:val="num" w:pos="2700"/>
        </w:tabs>
        <w:ind w:left="0" w:firstLine="0"/>
      </w:pPr>
      <w:rPr>
        <w:b w:val="0"/>
      </w:rPr>
    </w:lvl>
    <w:lvl w:ilvl="3">
      <w:start w:val="1"/>
      <w:numFmt w:val="decimal"/>
      <w:lvlText w:val="%4."/>
      <w:lvlJc w:val="left"/>
      <w:pPr>
        <w:tabs>
          <w:tab w:val="num" w:pos="2880"/>
        </w:tabs>
        <w:ind w:left="0" w:firstLine="0"/>
      </w:pPr>
      <w:rPr>
        <w:rFonts w:ascii="Calibri" w:hAnsi="Calibri" w:cs="Calibri"/>
        <w:sz w:val="24"/>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01251EAC"/>
    <w:multiLevelType w:val="multilevel"/>
    <w:tmpl w:val="BB6EE400"/>
    <w:lvl w:ilvl="0">
      <w:start w:val="1"/>
      <w:numFmt w:val="decimal"/>
      <w:lvlText w:val="%1."/>
      <w:lvlJc w:val="left"/>
      <w:pPr>
        <w:ind w:left="360" w:hanging="360"/>
      </w:pPr>
      <w:rPr>
        <w:rFonts w:ascii="Arial" w:eastAsia="Times" w:hAnsi="Arial" w:cs="Arial" w:hint="default"/>
        <w:b w:val="0"/>
        <w:color w:val="000000"/>
        <w:sz w:val="22"/>
        <w:szCs w:val="22"/>
      </w:rPr>
    </w:lvl>
    <w:lvl w:ilvl="1">
      <w:start w:val="1"/>
      <w:numFmt w:val="decimal"/>
      <w:lvlText w:val="%2)"/>
      <w:lvlJc w:val="left"/>
      <w:pPr>
        <w:ind w:left="1440" w:hanging="360"/>
      </w:pPr>
      <w:rPr>
        <w:b w:val="0"/>
        <w:bCs/>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0AB2500"/>
    <w:multiLevelType w:val="multilevel"/>
    <w:tmpl w:val="191CBC2E"/>
    <w:lvl w:ilvl="0">
      <w:start w:val="1"/>
      <w:numFmt w:val="decimal"/>
      <w:lvlText w:val="%1."/>
      <w:lvlJc w:val="left"/>
      <w:pPr>
        <w:ind w:left="283"/>
      </w:pPr>
      <w:rPr>
        <w:rFonts w:ascii="Arial" w:eastAsia="Arial"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431"/>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2EB6BAD"/>
    <w:multiLevelType w:val="hybridMultilevel"/>
    <w:tmpl w:val="62023EAA"/>
    <w:lvl w:ilvl="0" w:tplc="04150011">
      <w:start w:val="1"/>
      <w:numFmt w:val="decimal"/>
      <w:lvlText w:val="%1)"/>
      <w:lvlJc w:val="left"/>
      <w:pPr>
        <w:ind w:left="1500" w:hanging="360"/>
      </w:pPr>
    </w:lvl>
    <w:lvl w:ilvl="1" w:tplc="04150019">
      <w:start w:val="1"/>
      <w:numFmt w:val="lowerLetter"/>
      <w:lvlText w:val="%2."/>
      <w:lvlJc w:val="left"/>
      <w:pPr>
        <w:ind w:left="2220" w:hanging="360"/>
      </w:pPr>
    </w:lvl>
    <w:lvl w:ilvl="2" w:tplc="0415001B">
      <w:start w:val="1"/>
      <w:numFmt w:val="lowerRoman"/>
      <w:lvlText w:val="%3."/>
      <w:lvlJc w:val="right"/>
      <w:pPr>
        <w:ind w:left="2940" w:hanging="180"/>
      </w:pPr>
    </w:lvl>
    <w:lvl w:ilvl="3" w:tplc="0415000F">
      <w:start w:val="1"/>
      <w:numFmt w:val="decimal"/>
      <w:lvlText w:val="%4."/>
      <w:lvlJc w:val="left"/>
      <w:pPr>
        <w:ind w:left="3660" w:hanging="360"/>
      </w:pPr>
    </w:lvl>
    <w:lvl w:ilvl="4" w:tplc="04150019">
      <w:start w:val="1"/>
      <w:numFmt w:val="lowerLetter"/>
      <w:lvlText w:val="%5."/>
      <w:lvlJc w:val="left"/>
      <w:pPr>
        <w:ind w:left="4380" w:hanging="360"/>
      </w:pPr>
    </w:lvl>
    <w:lvl w:ilvl="5" w:tplc="0415001B">
      <w:start w:val="1"/>
      <w:numFmt w:val="lowerRoman"/>
      <w:lvlText w:val="%6."/>
      <w:lvlJc w:val="right"/>
      <w:pPr>
        <w:ind w:left="5100" w:hanging="180"/>
      </w:pPr>
    </w:lvl>
    <w:lvl w:ilvl="6" w:tplc="0415000F">
      <w:start w:val="1"/>
      <w:numFmt w:val="decimal"/>
      <w:lvlText w:val="%7."/>
      <w:lvlJc w:val="left"/>
      <w:pPr>
        <w:ind w:left="5820" w:hanging="360"/>
      </w:pPr>
    </w:lvl>
    <w:lvl w:ilvl="7" w:tplc="04150019">
      <w:start w:val="1"/>
      <w:numFmt w:val="lowerLetter"/>
      <w:lvlText w:val="%8."/>
      <w:lvlJc w:val="left"/>
      <w:pPr>
        <w:ind w:left="6540" w:hanging="360"/>
      </w:pPr>
    </w:lvl>
    <w:lvl w:ilvl="8" w:tplc="0415001B">
      <w:start w:val="1"/>
      <w:numFmt w:val="lowerRoman"/>
      <w:lvlText w:val="%9."/>
      <w:lvlJc w:val="right"/>
      <w:pPr>
        <w:ind w:left="7260" w:hanging="180"/>
      </w:pPr>
    </w:lvl>
  </w:abstractNum>
  <w:abstractNum w:abstractNumId="20" w15:restartNumberingAfterBreak="0">
    <w:nsid w:val="169C1281"/>
    <w:multiLevelType w:val="multilevel"/>
    <w:tmpl w:val="DE38B660"/>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val="0"/>
        <w:bCs/>
        <w:color w:val="000000"/>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AF2E50"/>
    <w:multiLevelType w:val="hybridMultilevel"/>
    <w:tmpl w:val="C002B42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3604565"/>
    <w:multiLevelType w:val="hybridMultilevel"/>
    <w:tmpl w:val="0F9E99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B71E27"/>
    <w:multiLevelType w:val="hybridMultilevel"/>
    <w:tmpl w:val="F31616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8D5CEC"/>
    <w:multiLevelType w:val="hybridMultilevel"/>
    <w:tmpl w:val="787A45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F5A4BCB"/>
    <w:multiLevelType w:val="hybridMultilevel"/>
    <w:tmpl w:val="513847B8"/>
    <w:lvl w:ilvl="0" w:tplc="DA2684EE">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0B1F95"/>
    <w:multiLevelType w:val="hybridMultilevel"/>
    <w:tmpl w:val="49A487F6"/>
    <w:lvl w:ilvl="0" w:tplc="04150011">
      <w:start w:val="1"/>
      <w:numFmt w:val="decimal"/>
      <w:lvlText w:val="%1)"/>
      <w:lvlJc w:val="left"/>
      <w:pPr>
        <w:ind w:left="928" w:hanging="360"/>
      </w:pPr>
    </w:lvl>
    <w:lvl w:ilvl="1" w:tplc="04150019">
      <w:start w:val="1"/>
      <w:numFmt w:val="lowerLetter"/>
      <w:lvlText w:val="%2."/>
      <w:lvlJc w:val="left"/>
      <w:pPr>
        <w:ind w:left="2078" w:hanging="360"/>
      </w:pPr>
    </w:lvl>
    <w:lvl w:ilvl="2" w:tplc="0415001B">
      <w:start w:val="1"/>
      <w:numFmt w:val="lowerRoman"/>
      <w:lvlText w:val="%3."/>
      <w:lvlJc w:val="right"/>
      <w:pPr>
        <w:ind w:left="2798" w:hanging="180"/>
      </w:pPr>
    </w:lvl>
    <w:lvl w:ilvl="3" w:tplc="0415000F">
      <w:start w:val="1"/>
      <w:numFmt w:val="decimal"/>
      <w:lvlText w:val="%4."/>
      <w:lvlJc w:val="left"/>
      <w:pPr>
        <w:ind w:left="3518" w:hanging="360"/>
      </w:pPr>
    </w:lvl>
    <w:lvl w:ilvl="4" w:tplc="04150019">
      <w:start w:val="1"/>
      <w:numFmt w:val="lowerLetter"/>
      <w:lvlText w:val="%5."/>
      <w:lvlJc w:val="left"/>
      <w:pPr>
        <w:ind w:left="4238" w:hanging="360"/>
      </w:pPr>
    </w:lvl>
    <w:lvl w:ilvl="5" w:tplc="0415001B">
      <w:start w:val="1"/>
      <w:numFmt w:val="lowerRoman"/>
      <w:lvlText w:val="%6."/>
      <w:lvlJc w:val="right"/>
      <w:pPr>
        <w:ind w:left="4958" w:hanging="180"/>
      </w:pPr>
    </w:lvl>
    <w:lvl w:ilvl="6" w:tplc="0415000F">
      <w:start w:val="1"/>
      <w:numFmt w:val="decimal"/>
      <w:lvlText w:val="%7."/>
      <w:lvlJc w:val="left"/>
      <w:pPr>
        <w:ind w:left="5678" w:hanging="360"/>
      </w:pPr>
    </w:lvl>
    <w:lvl w:ilvl="7" w:tplc="04150019">
      <w:start w:val="1"/>
      <w:numFmt w:val="lowerLetter"/>
      <w:lvlText w:val="%8."/>
      <w:lvlJc w:val="left"/>
      <w:pPr>
        <w:ind w:left="6398" w:hanging="360"/>
      </w:pPr>
    </w:lvl>
    <w:lvl w:ilvl="8" w:tplc="0415001B">
      <w:start w:val="1"/>
      <w:numFmt w:val="lowerRoman"/>
      <w:lvlText w:val="%9."/>
      <w:lvlJc w:val="right"/>
      <w:pPr>
        <w:ind w:left="7118" w:hanging="180"/>
      </w:pPr>
    </w:lvl>
  </w:abstractNum>
  <w:abstractNum w:abstractNumId="27" w15:restartNumberingAfterBreak="0">
    <w:nsid w:val="3C0D7E3F"/>
    <w:multiLevelType w:val="hybridMultilevel"/>
    <w:tmpl w:val="81340D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8262C8"/>
    <w:multiLevelType w:val="hybridMultilevel"/>
    <w:tmpl w:val="4156E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0A051E"/>
    <w:multiLevelType w:val="hybridMultilevel"/>
    <w:tmpl w:val="220EF78A"/>
    <w:lvl w:ilvl="0" w:tplc="440CE96E">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634A6F"/>
    <w:multiLevelType w:val="hybridMultilevel"/>
    <w:tmpl w:val="E35033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FE965B8"/>
    <w:multiLevelType w:val="hybridMultilevel"/>
    <w:tmpl w:val="AC7CC67C"/>
    <w:lvl w:ilvl="0" w:tplc="BA84FA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175C50"/>
    <w:multiLevelType w:val="hybridMultilevel"/>
    <w:tmpl w:val="90E06C76"/>
    <w:name w:val="Lista numerowana 3"/>
    <w:lvl w:ilvl="0" w:tplc="6F881CD2">
      <w:start w:val="1"/>
      <w:numFmt w:val="decimal"/>
      <w:lvlText w:val="%1."/>
      <w:lvlJc w:val="left"/>
      <w:pPr>
        <w:ind w:left="0" w:firstLine="0"/>
      </w:pPr>
      <w:rPr>
        <w:b w:val="0"/>
        <w:bCs w:val="0"/>
        <w:i w:val="0"/>
        <w:iCs w:val="0"/>
        <w:color w:val="auto"/>
      </w:rPr>
    </w:lvl>
    <w:lvl w:ilvl="1" w:tplc="11A4FF68">
      <w:start w:val="1"/>
      <w:numFmt w:val="lowerLetter"/>
      <w:lvlText w:val="%2."/>
      <w:lvlJc w:val="left"/>
      <w:pPr>
        <w:ind w:left="720" w:firstLine="0"/>
      </w:pPr>
    </w:lvl>
    <w:lvl w:ilvl="2" w:tplc="DEAAC222">
      <w:start w:val="1"/>
      <w:numFmt w:val="lowerRoman"/>
      <w:lvlText w:val="%3."/>
      <w:lvlJc w:val="left"/>
      <w:pPr>
        <w:ind w:left="1620" w:firstLine="0"/>
      </w:pPr>
    </w:lvl>
    <w:lvl w:ilvl="3" w:tplc="3C62D328">
      <w:start w:val="1"/>
      <w:numFmt w:val="decimal"/>
      <w:lvlText w:val="%4."/>
      <w:lvlJc w:val="left"/>
      <w:pPr>
        <w:ind w:left="2160" w:firstLine="0"/>
      </w:pPr>
    </w:lvl>
    <w:lvl w:ilvl="4" w:tplc="40929114">
      <w:start w:val="1"/>
      <w:numFmt w:val="lowerLetter"/>
      <w:lvlText w:val="%5."/>
      <w:lvlJc w:val="left"/>
      <w:pPr>
        <w:ind w:left="2880" w:firstLine="0"/>
      </w:pPr>
    </w:lvl>
    <w:lvl w:ilvl="5" w:tplc="1812B788">
      <w:start w:val="1"/>
      <w:numFmt w:val="lowerRoman"/>
      <w:lvlText w:val="%6."/>
      <w:lvlJc w:val="left"/>
      <w:pPr>
        <w:ind w:left="3780" w:firstLine="0"/>
      </w:pPr>
    </w:lvl>
    <w:lvl w:ilvl="6" w:tplc="8DB618F4">
      <w:start w:val="1"/>
      <w:numFmt w:val="decimal"/>
      <w:lvlText w:val="%7."/>
      <w:lvlJc w:val="left"/>
      <w:pPr>
        <w:ind w:left="4320" w:firstLine="0"/>
      </w:pPr>
    </w:lvl>
    <w:lvl w:ilvl="7" w:tplc="8C0628D4">
      <w:start w:val="1"/>
      <w:numFmt w:val="lowerLetter"/>
      <w:lvlText w:val="%8."/>
      <w:lvlJc w:val="left"/>
      <w:pPr>
        <w:ind w:left="5040" w:firstLine="0"/>
      </w:pPr>
    </w:lvl>
    <w:lvl w:ilvl="8" w:tplc="C2B05AAC">
      <w:start w:val="1"/>
      <w:numFmt w:val="lowerRoman"/>
      <w:lvlText w:val="%9."/>
      <w:lvlJc w:val="left"/>
      <w:pPr>
        <w:ind w:left="5940" w:firstLine="0"/>
      </w:pPr>
    </w:lvl>
  </w:abstractNum>
  <w:abstractNum w:abstractNumId="33" w15:restartNumberingAfterBreak="0">
    <w:nsid w:val="5B84299F"/>
    <w:multiLevelType w:val="multilevel"/>
    <w:tmpl w:val="BE4E57BA"/>
    <w:lvl w:ilvl="0">
      <w:start w:val="7"/>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9169BE"/>
    <w:multiLevelType w:val="multilevel"/>
    <w:tmpl w:val="F40AED7A"/>
    <w:lvl w:ilvl="0">
      <w:start w:val="1"/>
      <w:numFmt w:val="decimal"/>
      <w:lvlText w:val="%1."/>
      <w:lvlJc w:val="left"/>
      <w:pPr>
        <w:ind w:left="720" w:hanging="360"/>
      </w:pPr>
      <w:rPr>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5EA10F06"/>
    <w:multiLevelType w:val="hybridMultilevel"/>
    <w:tmpl w:val="49A487F6"/>
    <w:lvl w:ilvl="0" w:tplc="FFFFFFFF">
      <w:start w:val="1"/>
      <w:numFmt w:val="decimal"/>
      <w:lvlText w:val="%1)"/>
      <w:lvlJc w:val="left"/>
      <w:pPr>
        <w:ind w:left="928" w:hanging="360"/>
      </w:pPr>
    </w:lvl>
    <w:lvl w:ilvl="1" w:tplc="FFFFFFFF">
      <w:start w:val="1"/>
      <w:numFmt w:val="lowerLetter"/>
      <w:lvlText w:val="%2."/>
      <w:lvlJc w:val="left"/>
      <w:pPr>
        <w:ind w:left="2078" w:hanging="360"/>
      </w:pPr>
    </w:lvl>
    <w:lvl w:ilvl="2" w:tplc="FFFFFFFF">
      <w:start w:val="1"/>
      <w:numFmt w:val="lowerRoman"/>
      <w:lvlText w:val="%3."/>
      <w:lvlJc w:val="right"/>
      <w:pPr>
        <w:ind w:left="2798" w:hanging="180"/>
      </w:pPr>
    </w:lvl>
    <w:lvl w:ilvl="3" w:tplc="FFFFFFFF">
      <w:start w:val="1"/>
      <w:numFmt w:val="decimal"/>
      <w:lvlText w:val="%4."/>
      <w:lvlJc w:val="left"/>
      <w:pPr>
        <w:ind w:left="3518" w:hanging="360"/>
      </w:pPr>
    </w:lvl>
    <w:lvl w:ilvl="4" w:tplc="FFFFFFFF">
      <w:start w:val="1"/>
      <w:numFmt w:val="lowerLetter"/>
      <w:lvlText w:val="%5."/>
      <w:lvlJc w:val="left"/>
      <w:pPr>
        <w:ind w:left="4238" w:hanging="360"/>
      </w:pPr>
    </w:lvl>
    <w:lvl w:ilvl="5" w:tplc="FFFFFFFF">
      <w:start w:val="1"/>
      <w:numFmt w:val="lowerRoman"/>
      <w:lvlText w:val="%6."/>
      <w:lvlJc w:val="right"/>
      <w:pPr>
        <w:ind w:left="4958" w:hanging="180"/>
      </w:pPr>
    </w:lvl>
    <w:lvl w:ilvl="6" w:tplc="FFFFFFFF">
      <w:start w:val="1"/>
      <w:numFmt w:val="decimal"/>
      <w:lvlText w:val="%7."/>
      <w:lvlJc w:val="left"/>
      <w:pPr>
        <w:ind w:left="5678" w:hanging="360"/>
      </w:pPr>
    </w:lvl>
    <w:lvl w:ilvl="7" w:tplc="FFFFFFFF">
      <w:start w:val="1"/>
      <w:numFmt w:val="lowerLetter"/>
      <w:lvlText w:val="%8."/>
      <w:lvlJc w:val="left"/>
      <w:pPr>
        <w:ind w:left="6398" w:hanging="360"/>
      </w:pPr>
    </w:lvl>
    <w:lvl w:ilvl="8" w:tplc="FFFFFFFF">
      <w:start w:val="1"/>
      <w:numFmt w:val="lowerRoman"/>
      <w:lvlText w:val="%9."/>
      <w:lvlJc w:val="right"/>
      <w:pPr>
        <w:ind w:left="7118" w:hanging="180"/>
      </w:pPr>
    </w:lvl>
  </w:abstractNum>
  <w:abstractNum w:abstractNumId="36" w15:restartNumberingAfterBreak="0">
    <w:nsid w:val="60FF5316"/>
    <w:multiLevelType w:val="hybridMultilevel"/>
    <w:tmpl w:val="4C0CC2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7D46B88"/>
    <w:multiLevelType w:val="hybridMultilevel"/>
    <w:tmpl w:val="9358FBBE"/>
    <w:lvl w:ilvl="0" w:tplc="A37AE6EE">
      <w:start w:val="1"/>
      <w:numFmt w:val="decimal"/>
      <w:lvlText w:val="%1)"/>
      <w:lvlJc w:val="left"/>
      <w:pPr>
        <w:ind w:left="1060" w:hanging="360"/>
      </w:pPr>
      <w:rPr>
        <w:rFonts w:asciiTheme="minorHAnsi" w:hAnsiTheme="minorHAnsi" w:cstheme="minorBidi"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724A4927"/>
    <w:multiLevelType w:val="multilevel"/>
    <w:tmpl w:val="24BA6166"/>
    <w:name w:val="WW8Num110"/>
    <w:lvl w:ilvl="0">
      <w:start w:val="1"/>
      <w:numFmt w:val="decimal"/>
      <w:lvlText w:val="%1."/>
      <w:lvlJc w:val="left"/>
      <w:pPr>
        <w:tabs>
          <w:tab w:val="num" w:pos="720"/>
        </w:tabs>
        <w:ind w:left="720" w:hanging="360"/>
      </w:pPr>
      <w:rPr>
        <w:rFonts w:ascii="Times-Roman" w:hAnsi="Times-Roman" w:cs="Times-Roman" w:hint="default"/>
        <w:color w:val="00000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bCs/>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757C5C8D"/>
    <w:multiLevelType w:val="hybridMultilevel"/>
    <w:tmpl w:val="BE28B18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77804271"/>
    <w:multiLevelType w:val="hybridMultilevel"/>
    <w:tmpl w:val="3A0C2B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B855DD9"/>
    <w:multiLevelType w:val="hybridMultilevel"/>
    <w:tmpl w:val="683A1640"/>
    <w:lvl w:ilvl="0" w:tplc="DE449B96">
      <w:start w:val="1"/>
      <w:numFmt w:val="decimal"/>
      <w:pStyle w:val="Nagwek1"/>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3F464C"/>
    <w:multiLevelType w:val="multilevel"/>
    <w:tmpl w:val="4AFE85B4"/>
    <w:lvl w:ilvl="0">
      <w:start w:val="1"/>
      <w:numFmt w:val="decimal"/>
      <w:lvlText w:val="%1)"/>
      <w:lvlJc w:val="left"/>
      <w:pPr>
        <w:tabs>
          <w:tab w:val="num" w:pos="720"/>
        </w:tabs>
        <w:ind w:left="720" w:hanging="360"/>
      </w:pPr>
      <w:rPr>
        <w:rFonts w:ascii="Arial" w:eastAsia="Times New Roman"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126907"/>
    <w:multiLevelType w:val="multilevel"/>
    <w:tmpl w:val="EB861B86"/>
    <w:lvl w:ilvl="0">
      <w:start w:val="1"/>
      <w:numFmt w:val="decimal"/>
      <w:lvlText w:val="%1."/>
      <w:lvlJc w:val="left"/>
      <w:pPr>
        <w:ind w:left="720" w:hanging="360"/>
      </w:pPr>
      <w:rPr>
        <w:b w:val="0"/>
        <w:bCs/>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4" w15:restartNumberingAfterBreak="0">
    <w:nsid w:val="7E322A94"/>
    <w:multiLevelType w:val="hybridMultilevel"/>
    <w:tmpl w:val="4CA49126"/>
    <w:lvl w:ilvl="0" w:tplc="E9C4B82E">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7EBB2D1A"/>
    <w:multiLevelType w:val="hybridMultilevel"/>
    <w:tmpl w:val="1AB4D470"/>
    <w:lvl w:ilvl="0" w:tplc="04150011">
      <w:start w:val="1"/>
      <w:numFmt w:val="decimal"/>
      <w:lvlText w:val="%1)"/>
      <w:lvlJc w:val="left"/>
      <w:pPr>
        <w:ind w:left="107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1443258073">
    <w:abstractNumId w:val="41"/>
  </w:num>
  <w:num w:numId="2" w16cid:durableId="1344822029">
    <w:abstractNumId w:val="27"/>
  </w:num>
  <w:num w:numId="3" w16cid:durableId="1409814310">
    <w:abstractNumId w:val="31"/>
  </w:num>
  <w:num w:numId="4" w16cid:durableId="1436510602">
    <w:abstractNumId w:val="18"/>
  </w:num>
  <w:num w:numId="5" w16cid:durableId="12412537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4584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1086184">
    <w:abstractNumId w:val="26"/>
  </w:num>
  <w:num w:numId="8" w16cid:durableId="2040736459">
    <w:abstractNumId w:val="30"/>
  </w:num>
  <w:num w:numId="9" w16cid:durableId="8972061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5206355">
    <w:abstractNumId w:val="24"/>
  </w:num>
  <w:num w:numId="11" w16cid:durableId="397097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0229405">
    <w:abstractNumId w:val="36"/>
  </w:num>
  <w:num w:numId="13" w16cid:durableId="615521106">
    <w:abstractNumId w:val="44"/>
  </w:num>
  <w:num w:numId="14" w16cid:durableId="23479758">
    <w:abstractNumId w:val="29"/>
  </w:num>
  <w:num w:numId="15" w16cid:durableId="1158693792">
    <w:abstractNumId w:val="34"/>
  </w:num>
  <w:num w:numId="16" w16cid:durableId="1951037857">
    <w:abstractNumId w:val="17"/>
  </w:num>
  <w:num w:numId="17" w16cid:durableId="48847102">
    <w:abstractNumId w:val="43"/>
  </w:num>
  <w:num w:numId="18" w16cid:durableId="533032324">
    <w:abstractNumId w:val="20"/>
  </w:num>
  <w:num w:numId="19" w16cid:durableId="1894733513">
    <w:abstractNumId w:val="22"/>
  </w:num>
  <w:num w:numId="20" w16cid:durableId="2069959578">
    <w:abstractNumId w:val="35"/>
  </w:num>
  <w:num w:numId="21" w16cid:durableId="2115587612">
    <w:abstractNumId w:val="42"/>
  </w:num>
  <w:num w:numId="22" w16cid:durableId="738207724">
    <w:abstractNumId w:val="33"/>
  </w:num>
  <w:num w:numId="23" w16cid:durableId="123930825">
    <w:abstractNumId w:val="25"/>
  </w:num>
  <w:num w:numId="24" w16cid:durableId="1765029160">
    <w:abstractNumId w:val="23"/>
  </w:num>
  <w:num w:numId="25" w16cid:durableId="1609577217">
    <w:abstractNumId w:val="28"/>
  </w:num>
  <w:num w:numId="26" w16cid:durableId="1148128096">
    <w:abstractNumId w:val="19"/>
  </w:num>
  <w:num w:numId="27" w16cid:durableId="925576219">
    <w:abstractNumId w:val="37"/>
  </w:num>
  <w:num w:numId="28" w16cid:durableId="155812906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C34"/>
    <w:rsid w:val="0000412F"/>
    <w:rsid w:val="000100E2"/>
    <w:rsid w:val="00016BA8"/>
    <w:rsid w:val="0002560C"/>
    <w:rsid w:val="00025A51"/>
    <w:rsid w:val="00027CA2"/>
    <w:rsid w:val="00034B2D"/>
    <w:rsid w:val="00035914"/>
    <w:rsid w:val="00051C60"/>
    <w:rsid w:val="00053707"/>
    <w:rsid w:val="00053DFF"/>
    <w:rsid w:val="00064EC0"/>
    <w:rsid w:val="00075A5C"/>
    <w:rsid w:val="00076ADE"/>
    <w:rsid w:val="00081DCB"/>
    <w:rsid w:val="00086823"/>
    <w:rsid w:val="000945B4"/>
    <w:rsid w:val="00096D31"/>
    <w:rsid w:val="00097EAF"/>
    <w:rsid w:val="00097F3D"/>
    <w:rsid w:val="000A4485"/>
    <w:rsid w:val="000A4A67"/>
    <w:rsid w:val="000C6BA4"/>
    <w:rsid w:val="000D0FEB"/>
    <w:rsid w:val="000D24CC"/>
    <w:rsid w:val="000D66A5"/>
    <w:rsid w:val="000E4B5F"/>
    <w:rsid w:val="00102A54"/>
    <w:rsid w:val="00105E77"/>
    <w:rsid w:val="00121DC0"/>
    <w:rsid w:val="001220E6"/>
    <w:rsid w:val="00133051"/>
    <w:rsid w:val="001465B7"/>
    <w:rsid w:val="00146DBB"/>
    <w:rsid w:val="001658A1"/>
    <w:rsid w:val="001668E2"/>
    <w:rsid w:val="0017506C"/>
    <w:rsid w:val="00182EEE"/>
    <w:rsid w:val="001879CF"/>
    <w:rsid w:val="001A73DE"/>
    <w:rsid w:val="001D0887"/>
    <w:rsid w:val="001D25AA"/>
    <w:rsid w:val="001D4377"/>
    <w:rsid w:val="001E1906"/>
    <w:rsid w:val="001E297F"/>
    <w:rsid w:val="001F37E5"/>
    <w:rsid w:val="001F49EC"/>
    <w:rsid w:val="00207759"/>
    <w:rsid w:val="00207DE0"/>
    <w:rsid w:val="00216BC3"/>
    <w:rsid w:val="00231988"/>
    <w:rsid w:val="00231A65"/>
    <w:rsid w:val="002655C3"/>
    <w:rsid w:val="0027539A"/>
    <w:rsid w:val="00275F4D"/>
    <w:rsid w:val="002971A0"/>
    <w:rsid w:val="002A49AD"/>
    <w:rsid w:val="002B1415"/>
    <w:rsid w:val="002B318A"/>
    <w:rsid w:val="002C1E62"/>
    <w:rsid w:val="002C6F8F"/>
    <w:rsid w:val="002D62C9"/>
    <w:rsid w:val="002E55D8"/>
    <w:rsid w:val="002E5C64"/>
    <w:rsid w:val="002F3573"/>
    <w:rsid w:val="002F366C"/>
    <w:rsid w:val="002F5086"/>
    <w:rsid w:val="002F6163"/>
    <w:rsid w:val="00304F40"/>
    <w:rsid w:val="003116E6"/>
    <w:rsid w:val="00312AC2"/>
    <w:rsid w:val="00313551"/>
    <w:rsid w:val="00314917"/>
    <w:rsid w:val="00314DE8"/>
    <w:rsid w:val="00320592"/>
    <w:rsid w:val="003216DD"/>
    <w:rsid w:val="00325D6D"/>
    <w:rsid w:val="00332841"/>
    <w:rsid w:val="003350FE"/>
    <w:rsid w:val="00360FE5"/>
    <w:rsid w:val="00365F34"/>
    <w:rsid w:val="00374A05"/>
    <w:rsid w:val="003754D3"/>
    <w:rsid w:val="00375C39"/>
    <w:rsid w:val="0038523E"/>
    <w:rsid w:val="0038679B"/>
    <w:rsid w:val="00393633"/>
    <w:rsid w:val="003A175B"/>
    <w:rsid w:val="003C4A97"/>
    <w:rsid w:val="003C5264"/>
    <w:rsid w:val="003C5541"/>
    <w:rsid w:val="003D5226"/>
    <w:rsid w:val="003E0C34"/>
    <w:rsid w:val="003E6B65"/>
    <w:rsid w:val="003E6ECF"/>
    <w:rsid w:val="003F20E9"/>
    <w:rsid w:val="004000DE"/>
    <w:rsid w:val="00410878"/>
    <w:rsid w:val="00417C1B"/>
    <w:rsid w:val="004250DB"/>
    <w:rsid w:val="004301A0"/>
    <w:rsid w:val="00430CD8"/>
    <w:rsid w:val="004339CC"/>
    <w:rsid w:val="00435260"/>
    <w:rsid w:val="004358CA"/>
    <w:rsid w:val="00437CEC"/>
    <w:rsid w:val="00447BAD"/>
    <w:rsid w:val="00453E69"/>
    <w:rsid w:val="00460155"/>
    <w:rsid w:val="00472AE1"/>
    <w:rsid w:val="00480984"/>
    <w:rsid w:val="004A2106"/>
    <w:rsid w:val="004B765A"/>
    <w:rsid w:val="004C061B"/>
    <w:rsid w:val="004C4ED2"/>
    <w:rsid w:val="004C506E"/>
    <w:rsid w:val="004E4D0E"/>
    <w:rsid w:val="00514BCD"/>
    <w:rsid w:val="00523FB6"/>
    <w:rsid w:val="00530C25"/>
    <w:rsid w:val="00535247"/>
    <w:rsid w:val="005454E9"/>
    <w:rsid w:val="005523E4"/>
    <w:rsid w:val="00554612"/>
    <w:rsid w:val="005571A9"/>
    <w:rsid w:val="00574623"/>
    <w:rsid w:val="00580F56"/>
    <w:rsid w:val="00583070"/>
    <w:rsid w:val="00593E76"/>
    <w:rsid w:val="005A6181"/>
    <w:rsid w:val="005C53A7"/>
    <w:rsid w:val="005C6E57"/>
    <w:rsid w:val="005D180E"/>
    <w:rsid w:val="005D1FEF"/>
    <w:rsid w:val="005D4076"/>
    <w:rsid w:val="005E1348"/>
    <w:rsid w:val="005E205E"/>
    <w:rsid w:val="005E6AB4"/>
    <w:rsid w:val="005F37AE"/>
    <w:rsid w:val="005F533C"/>
    <w:rsid w:val="006067C6"/>
    <w:rsid w:val="00607520"/>
    <w:rsid w:val="00611E1C"/>
    <w:rsid w:val="00623D3E"/>
    <w:rsid w:val="006264C5"/>
    <w:rsid w:val="00626C4D"/>
    <w:rsid w:val="00634C1B"/>
    <w:rsid w:val="006375EE"/>
    <w:rsid w:val="00637F85"/>
    <w:rsid w:val="00654D99"/>
    <w:rsid w:val="00656916"/>
    <w:rsid w:val="00676BB1"/>
    <w:rsid w:val="0068434C"/>
    <w:rsid w:val="0069215F"/>
    <w:rsid w:val="0069377F"/>
    <w:rsid w:val="00695BEB"/>
    <w:rsid w:val="00697B3E"/>
    <w:rsid w:val="006A3711"/>
    <w:rsid w:val="006B1EEB"/>
    <w:rsid w:val="006B3301"/>
    <w:rsid w:val="006E10E8"/>
    <w:rsid w:val="006E15BD"/>
    <w:rsid w:val="006F64F9"/>
    <w:rsid w:val="006F6CA2"/>
    <w:rsid w:val="00700884"/>
    <w:rsid w:val="007027DB"/>
    <w:rsid w:val="00707E25"/>
    <w:rsid w:val="00707F9D"/>
    <w:rsid w:val="00720C06"/>
    <w:rsid w:val="00733EA1"/>
    <w:rsid w:val="00734894"/>
    <w:rsid w:val="007364DB"/>
    <w:rsid w:val="00743B96"/>
    <w:rsid w:val="00747C6E"/>
    <w:rsid w:val="00752DD8"/>
    <w:rsid w:val="00762378"/>
    <w:rsid w:val="00763EC9"/>
    <w:rsid w:val="007709A5"/>
    <w:rsid w:val="00780F84"/>
    <w:rsid w:val="0078319B"/>
    <w:rsid w:val="00797152"/>
    <w:rsid w:val="007C13F1"/>
    <w:rsid w:val="007C3FC2"/>
    <w:rsid w:val="007C4386"/>
    <w:rsid w:val="007D6ADB"/>
    <w:rsid w:val="007E01F7"/>
    <w:rsid w:val="007F0ACC"/>
    <w:rsid w:val="007F1963"/>
    <w:rsid w:val="007F19CE"/>
    <w:rsid w:val="007F5290"/>
    <w:rsid w:val="0080669E"/>
    <w:rsid w:val="008273FC"/>
    <w:rsid w:val="00847C0A"/>
    <w:rsid w:val="008509B8"/>
    <w:rsid w:val="00851E2F"/>
    <w:rsid w:val="00856D86"/>
    <w:rsid w:val="0086456D"/>
    <w:rsid w:val="00871F20"/>
    <w:rsid w:val="00872126"/>
    <w:rsid w:val="00874D62"/>
    <w:rsid w:val="0087658C"/>
    <w:rsid w:val="00881146"/>
    <w:rsid w:val="00893712"/>
    <w:rsid w:val="008A45B2"/>
    <w:rsid w:val="008D2CC3"/>
    <w:rsid w:val="008E1553"/>
    <w:rsid w:val="008E2336"/>
    <w:rsid w:val="008F4DC7"/>
    <w:rsid w:val="009025FD"/>
    <w:rsid w:val="00904222"/>
    <w:rsid w:val="009162C2"/>
    <w:rsid w:val="00917A74"/>
    <w:rsid w:val="00921842"/>
    <w:rsid w:val="00932AB3"/>
    <w:rsid w:val="00934151"/>
    <w:rsid w:val="0093529D"/>
    <w:rsid w:val="00944DC3"/>
    <w:rsid w:val="00945F1E"/>
    <w:rsid w:val="009477E5"/>
    <w:rsid w:val="00952D21"/>
    <w:rsid w:val="0095730C"/>
    <w:rsid w:val="00960D9A"/>
    <w:rsid w:val="00962D31"/>
    <w:rsid w:val="009664A8"/>
    <w:rsid w:val="00966715"/>
    <w:rsid w:val="009715A2"/>
    <w:rsid w:val="00980E32"/>
    <w:rsid w:val="00981A57"/>
    <w:rsid w:val="00982E1E"/>
    <w:rsid w:val="009871FC"/>
    <w:rsid w:val="009A3FB4"/>
    <w:rsid w:val="009B5C69"/>
    <w:rsid w:val="009C0484"/>
    <w:rsid w:val="009C30E6"/>
    <w:rsid w:val="009C471A"/>
    <w:rsid w:val="009C617D"/>
    <w:rsid w:val="009C71B1"/>
    <w:rsid w:val="009D0119"/>
    <w:rsid w:val="009D0375"/>
    <w:rsid w:val="00A010A9"/>
    <w:rsid w:val="00A014F9"/>
    <w:rsid w:val="00A032CA"/>
    <w:rsid w:val="00A10CED"/>
    <w:rsid w:val="00A17837"/>
    <w:rsid w:val="00A260F4"/>
    <w:rsid w:val="00A41054"/>
    <w:rsid w:val="00A42441"/>
    <w:rsid w:val="00A5244A"/>
    <w:rsid w:val="00A607C7"/>
    <w:rsid w:val="00A6693F"/>
    <w:rsid w:val="00A74F31"/>
    <w:rsid w:val="00A90643"/>
    <w:rsid w:val="00A90707"/>
    <w:rsid w:val="00A926D1"/>
    <w:rsid w:val="00AB1C0A"/>
    <w:rsid w:val="00AB48D8"/>
    <w:rsid w:val="00AB4FE8"/>
    <w:rsid w:val="00AC566C"/>
    <w:rsid w:val="00AD6F5C"/>
    <w:rsid w:val="00AD77C4"/>
    <w:rsid w:val="00AD7D5E"/>
    <w:rsid w:val="00AF5634"/>
    <w:rsid w:val="00AF7A8E"/>
    <w:rsid w:val="00B107B8"/>
    <w:rsid w:val="00B10E43"/>
    <w:rsid w:val="00B21757"/>
    <w:rsid w:val="00B2239E"/>
    <w:rsid w:val="00B23E56"/>
    <w:rsid w:val="00B254E7"/>
    <w:rsid w:val="00B25893"/>
    <w:rsid w:val="00B26E99"/>
    <w:rsid w:val="00B30BBD"/>
    <w:rsid w:val="00B32EE1"/>
    <w:rsid w:val="00B349A5"/>
    <w:rsid w:val="00B35134"/>
    <w:rsid w:val="00B50092"/>
    <w:rsid w:val="00B54EC9"/>
    <w:rsid w:val="00B57A5A"/>
    <w:rsid w:val="00B61A2D"/>
    <w:rsid w:val="00B665E9"/>
    <w:rsid w:val="00B80289"/>
    <w:rsid w:val="00B81244"/>
    <w:rsid w:val="00B82501"/>
    <w:rsid w:val="00B84681"/>
    <w:rsid w:val="00B90406"/>
    <w:rsid w:val="00B924A3"/>
    <w:rsid w:val="00B931F7"/>
    <w:rsid w:val="00BC0744"/>
    <w:rsid w:val="00BC204E"/>
    <w:rsid w:val="00BC370C"/>
    <w:rsid w:val="00BC6D2C"/>
    <w:rsid w:val="00BD43E8"/>
    <w:rsid w:val="00BD48F3"/>
    <w:rsid w:val="00BF3C6C"/>
    <w:rsid w:val="00C103DC"/>
    <w:rsid w:val="00C30A5F"/>
    <w:rsid w:val="00C377BE"/>
    <w:rsid w:val="00C540CE"/>
    <w:rsid w:val="00C667B8"/>
    <w:rsid w:val="00C72AA1"/>
    <w:rsid w:val="00C74E5F"/>
    <w:rsid w:val="00C76D41"/>
    <w:rsid w:val="00C833DC"/>
    <w:rsid w:val="00C9389D"/>
    <w:rsid w:val="00C96C4C"/>
    <w:rsid w:val="00CB7EB6"/>
    <w:rsid w:val="00CC50E9"/>
    <w:rsid w:val="00CC755C"/>
    <w:rsid w:val="00CD7246"/>
    <w:rsid w:val="00CD7798"/>
    <w:rsid w:val="00CE0649"/>
    <w:rsid w:val="00CE3FFC"/>
    <w:rsid w:val="00CF0386"/>
    <w:rsid w:val="00CF0B2A"/>
    <w:rsid w:val="00CF4EBA"/>
    <w:rsid w:val="00CF7271"/>
    <w:rsid w:val="00D237F2"/>
    <w:rsid w:val="00D27C15"/>
    <w:rsid w:val="00D318AB"/>
    <w:rsid w:val="00D37600"/>
    <w:rsid w:val="00D456A3"/>
    <w:rsid w:val="00D45BFC"/>
    <w:rsid w:val="00D46BDF"/>
    <w:rsid w:val="00D576B3"/>
    <w:rsid w:val="00D66210"/>
    <w:rsid w:val="00D6635B"/>
    <w:rsid w:val="00D74B1A"/>
    <w:rsid w:val="00D75BA3"/>
    <w:rsid w:val="00D82DA2"/>
    <w:rsid w:val="00D8735B"/>
    <w:rsid w:val="00D93EF2"/>
    <w:rsid w:val="00D94B39"/>
    <w:rsid w:val="00D9713A"/>
    <w:rsid w:val="00DB3A23"/>
    <w:rsid w:val="00DC0E33"/>
    <w:rsid w:val="00DC35D6"/>
    <w:rsid w:val="00DC3CFA"/>
    <w:rsid w:val="00DD5751"/>
    <w:rsid w:val="00DE2D14"/>
    <w:rsid w:val="00DE77DB"/>
    <w:rsid w:val="00DF2A7E"/>
    <w:rsid w:val="00DF5386"/>
    <w:rsid w:val="00E01E3C"/>
    <w:rsid w:val="00E249DA"/>
    <w:rsid w:val="00E274F2"/>
    <w:rsid w:val="00E32AE9"/>
    <w:rsid w:val="00E332F3"/>
    <w:rsid w:val="00E4041E"/>
    <w:rsid w:val="00E45F6A"/>
    <w:rsid w:val="00E51AC4"/>
    <w:rsid w:val="00E56A4E"/>
    <w:rsid w:val="00E647CB"/>
    <w:rsid w:val="00E64801"/>
    <w:rsid w:val="00E64E2D"/>
    <w:rsid w:val="00E74EF5"/>
    <w:rsid w:val="00E7590D"/>
    <w:rsid w:val="00EB5492"/>
    <w:rsid w:val="00EC6E0F"/>
    <w:rsid w:val="00ED2601"/>
    <w:rsid w:val="00ED2BC3"/>
    <w:rsid w:val="00ED4600"/>
    <w:rsid w:val="00ED6FCB"/>
    <w:rsid w:val="00EE5E88"/>
    <w:rsid w:val="00EF1E7C"/>
    <w:rsid w:val="00EF2ED4"/>
    <w:rsid w:val="00EF5081"/>
    <w:rsid w:val="00F04423"/>
    <w:rsid w:val="00F04EDB"/>
    <w:rsid w:val="00F22FAB"/>
    <w:rsid w:val="00F246EA"/>
    <w:rsid w:val="00F26246"/>
    <w:rsid w:val="00F278B9"/>
    <w:rsid w:val="00F32176"/>
    <w:rsid w:val="00F3655D"/>
    <w:rsid w:val="00F54312"/>
    <w:rsid w:val="00F57B6E"/>
    <w:rsid w:val="00F633D1"/>
    <w:rsid w:val="00F65FDB"/>
    <w:rsid w:val="00F72007"/>
    <w:rsid w:val="00F83650"/>
    <w:rsid w:val="00F94F1C"/>
    <w:rsid w:val="00FA5A0B"/>
    <w:rsid w:val="00FA5FC5"/>
    <w:rsid w:val="00FB055B"/>
    <w:rsid w:val="00FB233C"/>
    <w:rsid w:val="00FB3D1F"/>
    <w:rsid w:val="00FC00E4"/>
    <w:rsid w:val="00FE228A"/>
    <w:rsid w:val="00FE60CC"/>
    <w:rsid w:val="00FF4C96"/>
    <w:rsid w:val="00FF75BD"/>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A3A6B"/>
  <w15:chartTrackingRefBased/>
  <w15:docId w15:val="{29005D71-B7E8-4DBF-88EE-4F4504395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54EC9"/>
    <w:pPr>
      <w:keepNext/>
      <w:numPr>
        <w:numId w:val="1"/>
      </w:numPr>
      <w:suppressAutoHyphens/>
      <w:spacing w:before="320" w:after="320" w:line="320" w:lineRule="exact"/>
      <w:ind w:left="431" w:hanging="431"/>
      <w:jc w:val="both"/>
      <w:outlineLvl w:val="0"/>
    </w:pPr>
    <w:rPr>
      <w:rFonts w:ascii="Arial" w:eastAsia="Times New Roman" w:hAnsi="Arial" w:cs="Arial"/>
      <w:b/>
      <w:bCs/>
      <w:kern w:val="1"/>
      <w:sz w:val="24"/>
      <w:szCs w:val="32"/>
      <w:lang w:eastAsia="zh-CN"/>
    </w:rPr>
  </w:style>
  <w:style w:type="paragraph" w:styleId="Nagwek3">
    <w:name w:val="heading 3"/>
    <w:basedOn w:val="Normalny"/>
    <w:next w:val="Normalny"/>
    <w:link w:val="Nagwek3Znak"/>
    <w:uiPriority w:val="9"/>
    <w:semiHidden/>
    <w:unhideWhenUsed/>
    <w:qFormat/>
    <w:rsid w:val="00ED2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54EC9"/>
    <w:rPr>
      <w:rFonts w:ascii="Arial" w:eastAsia="Times New Roman" w:hAnsi="Arial" w:cs="Arial"/>
      <w:b/>
      <w:bCs/>
      <w:kern w:val="1"/>
      <w:sz w:val="24"/>
      <w:szCs w:val="32"/>
      <w:lang w:eastAsia="zh-CN"/>
    </w:rPr>
  </w:style>
  <w:style w:type="paragraph" w:customStyle="1" w:styleId="Default">
    <w:name w:val="Default"/>
    <w:rsid w:val="00B54EC9"/>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rsid w:val="00B54EC9"/>
    <w:pPr>
      <w:suppressAutoHyphens/>
      <w:spacing w:after="0" w:line="240" w:lineRule="auto"/>
      <w:jc w:val="both"/>
    </w:pPr>
    <w:rPr>
      <w:rFonts w:ascii="Times New Roman" w:eastAsia="Times New Roman" w:hAnsi="Times New Roman" w:cs="Times New Roman"/>
      <w:szCs w:val="20"/>
      <w:lang w:eastAsia="zh-CN"/>
    </w:rPr>
  </w:style>
  <w:style w:type="character" w:customStyle="1" w:styleId="TekstpodstawowyZnak">
    <w:name w:val="Tekst podstawowy Znak"/>
    <w:basedOn w:val="Domylnaczcionkaakapitu"/>
    <w:link w:val="Tekstpodstawowy"/>
    <w:rsid w:val="00B54EC9"/>
    <w:rPr>
      <w:rFonts w:ascii="Times New Roman" w:eastAsia="Times New Roman" w:hAnsi="Times New Roman" w:cs="Times New Roman"/>
      <w:szCs w:val="20"/>
      <w:lang w:eastAsia="zh-CN"/>
    </w:rPr>
  </w:style>
  <w:style w:type="paragraph" w:styleId="Akapitzlist">
    <w:name w:val="List Paragraph"/>
    <w:aliases w:val="normalny tekst,Akapit z list¹,L1,Numerowanie,Akapit z listą5,T_SZ_List Paragraph,Akapit z listą BS,Kolorowa lista — akcent 11,Colorful List Accent 1,List Paragraph,Preambuła,Bulleted list,Odstavec,Podsis rysunku,sw tekst,CW_Lista"/>
    <w:basedOn w:val="Normalny"/>
    <w:link w:val="AkapitzlistZnak"/>
    <w:uiPriority w:val="34"/>
    <w:qFormat/>
    <w:rsid w:val="00B54EC9"/>
    <w:pPr>
      <w:suppressAutoHyphens/>
      <w:spacing w:after="0" w:line="320" w:lineRule="exact"/>
      <w:ind w:left="708"/>
      <w:jc w:val="both"/>
    </w:pPr>
    <w:rPr>
      <w:rFonts w:ascii="Arial" w:eastAsia="Times New Roman" w:hAnsi="Arial" w:cs="Arial"/>
      <w:szCs w:val="24"/>
      <w:lang w:eastAsia="zh-CN"/>
    </w:rPr>
  </w:style>
  <w:style w:type="paragraph" w:styleId="Bezodstpw">
    <w:name w:val="No Spacing"/>
    <w:qFormat/>
    <w:rsid w:val="00B54EC9"/>
    <w:pPr>
      <w:suppressAutoHyphens/>
      <w:spacing w:after="0" w:line="240" w:lineRule="auto"/>
    </w:pPr>
    <w:rPr>
      <w:rFonts w:ascii="Calibri" w:eastAsia="Calibri" w:hAnsi="Calibri" w:cs="Calibri"/>
      <w:lang w:eastAsia="zh-CN"/>
    </w:rPr>
  </w:style>
  <w:style w:type="paragraph" w:customStyle="1" w:styleId="Tekstpodstawowy32">
    <w:name w:val="Tekst podstawowy 32"/>
    <w:basedOn w:val="Normalny"/>
    <w:rsid w:val="00B54EC9"/>
    <w:pPr>
      <w:suppressAutoHyphens/>
      <w:spacing w:after="120" w:line="320" w:lineRule="exact"/>
      <w:jc w:val="both"/>
    </w:pPr>
    <w:rPr>
      <w:rFonts w:ascii="Arial" w:eastAsia="Times New Roman" w:hAnsi="Arial" w:cs="Arial"/>
      <w:sz w:val="16"/>
      <w:szCs w:val="16"/>
      <w:lang w:eastAsia="zh-CN"/>
    </w:rPr>
  </w:style>
  <w:style w:type="paragraph" w:customStyle="1" w:styleId="Tekstpodstawowywcity23">
    <w:name w:val="Tekst podstawowy wcięty 23"/>
    <w:basedOn w:val="Normalny"/>
    <w:rsid w:val="00B54EC9"/>
    <w:pPr>
      <w:suppressAutoHyphens/>
      <w:spacing w:after="120" w:line="480" w:lineRule="auto"/>
      <w:ind w:left="283"/>
    </w:pPr>
    <w:rPr>
      <w:rFonts w:ascii="Verdana" w:eastAsia="Times New Roman" w:hAnsi="Verdana" w:cs="Verdana"/>
      <w:sz w:val="20"/>
      <w:lang w:val="x-none" w:eastAsia="zh-CN"/>
    </w:rPr>
  </w:style>
  <w:style w:type="paragraph" w:styleId="Nagwek">
    <w:name w:val="header"/>
    <w:basedOn w:val="Normalny"/>
    <w:link w:val="NagwekZnak"/>
    <w:uiPriority w:val="99"/>
    <w:unhideWhenUsed/>
    <w:rsid w:val="005830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070"/>
  </w:style>
  <w:style w:type="paragraph" w:styleId="Stopka">
    <w:name w:val="footer"/>
    <w:basedOn w:val="Normalny"/>
    <w:link w:val="StopkaZnak"/>
    <w:uiPriority w:val="99"/>
    <w:unhideWhenUsed/>
    <w:rsid w:val="005830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070"/>
  </w:style>
  <w:style w:type="paragraph" w:styleId="Tekstdymka">
    <w:name w:val="Balloon Text"/>
    <w:basedOn w:val="Normalny"/>
    <w:link w:val="TekstdymkaZnak"/>
    <w:uiPriority w:val="99"/>
    <w:semiHidden/>
    <w:unhideWhenUsed/>
    <w:rsid w:val="00D663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635B"/>
    <w:rPr>
      <w:rFonts w:ascii="Segoe UI" w:hAnsi="Segoe UI" w:cs="Segoe UI"/>
      <w:sz w:val="18"/>
      <w:szCs w:val="18"/>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C30A5F"/>
    <w:rPr>
      <w:vertAlign w:val="superscript"/>
    </w:rPr>
  </w:style>
  <w:style w:type="table" w:styleId="Tabela-Siatka">
    <w:name w:val="Table Grid"/>
    <w:basedOn w:val="Standardowy"/>
    <w:uiPriority w:val="39"/>
    <w:rsid w:val="00207DE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9"/>
    <w:rsid w:val="00ED2601"/>
    <w:rPr>
      <w:rFonts w:asciiTheme="majorHAnsi" w:eastAsiaTheme="majorEastAsia" w:hAnsiTheme="majorHAnsi" w:cstheme="majorBidi"/>
      <w:color w:val="1F4D78" w:themeColor="accent1" w:themeShade="7F"/>
      <w:sz w:val="24"/>
      <w:szCs w:val="24"/>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Preambuła Znak"/>
    <w:link w:val="Akapitzlist"/>
    <w:uiPriority w:val="34"/>
    <w:qFormat/>
    <w:locked/>
    <w:rsid w:val="00ED2601"/>
    <w:rPr>
      <w:rFonts w:ascii="Arial" w:eastAsia="Times New Roman" w:hAnsi="Arial" w:cs="Arial"/>
      <w:szCs w:val="24"/>
      <w:lang w:eastAsia="zh-CN"/>
    </w:rPr>
  </w:style>
  <w:style w:type="character" w:customStyle="1" w:styleId="FontStyle67">
    <w:name w:val="Font Style67"/>
    <w:rsid w:val="007E01F7"/>
    <w:rPr>
      <w:rFonts w:ascii="Bookman Old Style" w:hAnsi="Bookman Old Style" w:cs="Bookman Old Style"/>
      <w:sz w:val="22"/>
      <w:szCs w:val="22"/>
    </w:rPr>
  </w:style>
  <w:style w:type="character" w:styleId="Odwoaniedokomentarza">
    <w:name w:val="annotation reference"/>
    <w:basedOn w:val="Domylnaczcionkaakapitu"/>
    <w:uiPriority w:val="99"/>
    <w:semiHidden/>
    <w:unhideWhenUsed/>
    <w:rsid w:val="00F3655D"/>
    <w:rPr>
      <w:sz w:val="16"/>
      <w:szCs w:val="16"/>
    </w:rPr>
  </w:style>
  <w:style w:type="paragraph" w:styleId="Tekstkomentarza">
    <w:name w:val="annotation text"/>
    <w:basedOn w:val="Normalny"/>
    <w:link w:val="TekstkomentarzaZnak"/>
    <w:uiPriority w:val="99"/>
    <w:unhideWhenUsed/>
    <w:rsid w:val="00F3655D"/>
    <w:pPr>
      <w:spacing w:line="240" w:lineRule="auto"/>
    </w:pPr>
    <w:rPr>
      <w:sz w:val="20"/>
      <w:szCs w:val="20"/>
    </w:rPr>
  </w:style>
  <w:style w:type="character" w:customStyle="1" w:styleId="TekstkomentarzaZnak">
    <w:name w:val="Tekst komentarza Znak"/>
    <w:basedOn w:val="Domylnaczcionkaakapitu"/>
    <w:link w:val="Tekstkomentarza"/>
    <w:uiPriority w:val="99"/>
    <w:rsid w:val="00F3655D"/>
    <w:rPr>
      <w:sz w:val="20"/>
      <w:szCs w:val="20"/>
    </w:rPr>
  </w:style>
  <w:style w:type="paragraph" w:styleId="Tematkomentarza">
    <w:name w:val="annotation subject"/>
    <w:basedOn w:val="Tekstkomentarza"/>
    <w:next w:val="Tekstkomentarza"/>
    <w:link w:val="TematkomentarzaZnak"/>
    <w:uiPriority w:val="99"/>
    <w:semiHidden/>
    <w:unhideWhenUsed/>
    <w:rsid w:val="00F3655D"/>
    <w:rPr>
      <w:b/>
      <w:bCs/>
    </w:rPr>
  </w:style>
  <w:style w:type="character" w:customStyle="1" w:styleId="TematkomentarzaZnak">
    <w:name w:val="Temat komentarza Znak"/>
    <w:basedOn w:val="TekstkomentarzaZnak"/>
    <w:link w:val="Tematkomentarza"/>
    <w:uiPriority w:val="99"/>
    <w:semiHidden/>
    <w:rsid w:val="00F3655D"/>
    <w:rPr>
      <w:b/>
      <w:bCs/>
      <w:sz w:val="20"/>
      <w:szCs w:val="20"/>
    </w:rPr>
  </w:style>
  <w:style w:type="paragraph" w:styleId="Poprawka">
    <w:name w:val="Revision"/>
    <w:hidden/>
    <w:uiPriority w:val="99"/>
    <w:semiHidden/>
    <w:rsid w:val="00CC755C"/>
    <w:pPr>
      <w:spacing w:after="0" w:line="240" w:lineRule="auto"/>
    </w:pPr>
  </w:style>
  <w:style w:type="paragraph" w:styleId="Zwykytekst">
    <w:name w:val="Plain Text"/>
    <w:basedOn w:val="Normalny"/>
    <w:link w:val="ZwykytekstZnak"/>
    <w:rsid w:val="004358CA"/>
    <w:pPr>
      <w:spacing w:after="0" w:line="240" w:lineRule="auto"/>
    </w:pPr>
    <w:rPr>
      <w:rFonts w:ascii="Consolas" w:eastAsia="Times New Roman" w:hAnsi="Consolas" w:cs="Times New Roman"/>
      <w:sz w:val="21"/>
      <w:szCs w:val="21"/>
      <w:lang w:val="x-none"/>
    </w:rPr>
  </w:style>
  <w:style w:type="character" w:customStyle="1" w:styleId="ZwykytekstZnak">
    <w:name w:val="Zwykły tekst Znak"/>
    <w:basedOn w:val="Domylnaczcionkaakapitu"/>
    <w:link w:val="Zwykytekst"/>
    <w:rsid w:val="004358CA"/>
    <w:rPr>
      <w:rFonts w:ascii="Consolas" w:eastAsia="Times New Roman" w:hAnsi="Consolas" w:cs="Times New Roman"/>
      <w:sz w:val="21"/>
      <w:szCs w:val="21"/>
      <w:lang w:val="x-none"/>
    </w:rPr>
  </w:style>
  <w:style w:type="paragraph" w:styleId="Tekstprzypisukocowego">
    <w:name w:val="endnote text"/>
    <w:basedOn w:val="Normalny"/>
    <w:link w:val="TekstprzypisukocowegoZnak"/>
    <w:uiPriority w:val="99"/>
    <w:semiHidden/>
    <w:unhideWhenUsed/>
    <w:rsid w:val="001D088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D0887"/>
    <w:rPr>
      <w:sz w:val="20"/>
      <w:szCs w:val="20"/>
    </w:rPr>
  </w:style>
  <w:style w:type="character" w:styleId="Odwoanieprzypisukocowego">
    <w:name w:val="endnote reference"/>
    <w:basedOn w:val="Domylnaczcionkaakapitu"/>
    <w:uiPriority w:val="99"/>
    <w:semiHidden/>
    <w:unhideWhenUsed/>
    <w:rsid w:val="001D0887"/>
    <w:rPr>
      <w:vertAlign w:val="superscript"/>
    </w:rPr>
  </w:style>
  <w:style w:type="character" w:customStyle="1" w:styleId="FontStyle12">
    <w:name w:val="Font Style12"/>
    <w:uiPriority w:val="99"/>
    <w:rsid w:val="00B84681"/>
    <w:rPr>
      <w:rFonts w:ascii="Times New Roman" w:hAnsi="Times New Roman" w:cs="Times New Roman"/>
      <w:sz w:val="20"/>
      <w:szCs w:val="20"/>
    </w:rPr>
  </w:style>
  <w:style w:type="character" w:styleId="Pogrubienie">
    <w:name w:val="Strong"/>
    <w:basedOn w:val="Domylnaczcionkaakapitu"/>
    <w:uiPriority w:val="22"/>
    <w:qFormat/>
    <w:rsid w:val="00025A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84980-922A-4911-8C09-DFA7CF3D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12</Pages>
  <Words>5551</Words>
  <Characters>33309</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SzablakM</cp:lastModifiedBy>
  <cp:revision>23</cp:revision>
  <cp:lastPrinted>2025-03-27T13:30:00Z</cp:lastPrinted>
  <dcterms:created xsi:type="dcterms:W3CDTF">2025-04-08T08:27:00Z</dcterms:created>
  <dcterms:modified xsi:type="dcterms:W3CDTF">2026-03-02T11:09:00Z</dcterms:modified>
</cp:coreProperties>
</file>